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728630" w14:textId="77777777" w:rsidR="00592BDA" w:rsidRPr="00163281" w:rsidRDefault="00592BDA" w:rsidP="00592BDA">
      <w:pPr>
        <w:jc w:val="right"/>
        <w:rPr>
          <w:sz w:val="20"/>
          <w:szCs w:val="20"/>
        </w:rPr>
      </w:pPr>
      <w:r w:rsidRPr="00163281">
        <w:rPr>
          <w:sz w:val="20"/>
          <w:szCs w:val="20"/>
        </w:rPr>
        <w:t>Zał</w:t>
      </w:r>
      <w:r w:rsidR="00E53CC2" w:rsidRPr="00163281">
        <w:rPr>
          <w:sz w:val="20"/>
          <w:szCs w:val="20"/>
        </w:rPr>
        <w:t>ącznik</w:t>
      </w:r>
      <w:r w:rsidRPr="00163281">
        <w:rPr>
          <w:sz w:val="20"/>
          <w:szCs w:val="20"/>
        </w:rPr>
        <w:t xml:space="preserve"> nr </w:t>
      </w:r>
      <w:r w:rsidR="00126D92" w:rsidRPr="00163281">
        <w:rPr>
          <w:sz w:val="20"/>
          <w:szCs w:val="20"/>
        </w:rPr>
        <w:t>6</w:t>
      </w:r>
      <w:r w:rsidRPr="00163281">
        <w:rPr>
          <w:sz w:val="20"/>
          <w:szCs w:val="20"/>
        </w:rPr>
        <w:t xml:space="preserve"> do ZW</w:t>
      </w:r>
      <w:r w:rsidR="00E40C64" w:rsidRPr="00163281">
        <w:rPr>
          <w:sz w:val="20"/>
          <w:szCs w:val="20"/>
        </w:rPr>
        <w:t xml:space="preserve"> </w:t>
      </w:r>
      <w:r w:rsidR="005813EF" w:rsidRPr="00163281">
        <w:rPr>
          <w:sz w:val="20"/>
          <w:szCs w:val="20"/>
        </w:rPr>
        <w:t>121</w:t>
      </w:r>
      <w:r w:rsidR="0020624E" w:rsidRPr="00163281">
        <w:rPr>
          <w:sz w:val="20"/>
          <w:szCs w:val="20"/>
        </w:rPr>
        <w:t>/2020</w:t>
      </w:r>
    </w:p>
    <w:p w14:paraId="3292CB09" w14:textId="77777777" w:rsidR="00A405D5" w:rsidRPr="00163281" w:rsidRDefault="00A405D5" w:rsidP="00592BDA">
      <w:pPr>
        <w:jc w:val="right"/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163281" w14:paraId="09F3FCA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3EBD1" w14:textId="69F0D9CB" w:rsidR="00041381" w:rsidRPr="00163281" w:rsidRDefault="00041381" w:rsidP="00041381">
            <w:pPr>
              <w:rPr>
                <w:b/>
                <w:bCs/>
                <w:sz w:val="22"/>
                <w:szCs w:val="22"/>
              </w:rPr>
            </w:pPr>
            <w:r w:rsidRPr="00163281">
              <w:rPr>
                <w:b/>
                <w:bCs/>
                <w:sz w:val="22"/>
                <w:szCs w:val="22"/>
              </w:rPr>
              <w:t>WYDZIAŁ</w:t>
            </w:r>
            <w:r w:rsidR="0006264F" w:rsidRPr="00163281">
              <w:rPr>
                <w:b/>
                <w:bCs/>
                <w:sz w:val="22"/>
                <w:szCs w:val="22"/>
              </w:rPr>
              <w:t xml:space="preserve"> ZARZĄDZANIA</w:t>
            </w:r>
          </w:p>
          <w:p w14:paraId="42F639FC" w14:textId="77777777" w:rsidR="00534EB3" w:rsidRPr="00163281" w:rsidRDefault="00534EB3" w:rsidP="00041381">
            <w:pPr>
              <w:rPr>
                <w:b/>
                <w:bCs/>
                <w:sz w:val="22"/>
                <w:szCs w:val="22"/>
              </w:rPr>
            </w:pPr>
          </w:p>
          <w:p w14:paraId="13FA78B6" w14:textId="5E2B2E58" w:rsidR="00041381" w:rsidRPr="001632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163281">
              <w:rPr>
                <w:sz w:val="22"/>
                <w:szCs w:val="22"/>
              </w:rPr>
              <w:t>KARTA PRZEDMIOTU</w:t>
            </w:r>
          </w:p>
          <w:p w14:paraId="0C23996D" w14:textId="57E041D9" w:rsidR="00F63B17" w:rsidRPr="00163281" w:rsidRDefault="005C16CA" w:rsidP="00F63B17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163281">
              <w:rPr>
                <w:sz w:val="22"/>
                <w:szCs w:val="22"/>
              </w:rPr>
              <w:t xml:space="preserve">Nazwa </w:t>
            </w:r>
            <w:r w:rsidR="00C24AE7" w:rsidRPr="00163281">
              <w:rPr>
                <w:sz w:val="22"/>
                <w:szCs w:val="22"/>
              </w:rPr>
              <w:t xml:space="preserve">przedmiotu </w:t>
            </w:r>
            <w:r w:rsidRPr="00163281">
              <w:rPr>
                <w:sz w:val="22"/>
                <w:szCs w:val="22"/>
              </w:rPr>
              <w:t>w języku polskim</w:t>
            </w:r>
            <w:r w:rsidR="00271D7F" w:rsidRPr="00163281">
              <w:rPr>
                <w:sz w:val="22"/>
                <w:szCs w:val="22"/>
              </w:rPr>
              <w:t>:</w:t>
            </w:r>
            <w:r w:rsidRPr="00163281">
              <w:rPr>
                <w:sz w:val="22"/>
                <w:szCs w:val="22"/>
              </w:rPr>
              <w:t xml:space="preserve"> </w:t>
            </w:r>
            <w:r w:rsidR="00F63B17" w:rsidRPr="00163281">
              <w:rPr>
                <w:sz w:val="22"/>
                <w:szCs w:val="22"/>
                <w:lang w:eastAsia="pl-PL"/>
              </w:rPr>
              <w:t>Zarządzanie wydajnością w zarządzaniu zasobami ludzkimi</w:t>
            </w:r>
            <w:r w:rsidR="00F63B17" w:rsidRPr="00163281">
              <w:rPr>
                <w:sz w:val="22"/>
                <w:szCs w:val="22"/>
              </w:rPr>
              <w:t xml:space="preserve"> </w:t>
            </w:r>
          </w:p>
          <w:p w14:paraId="769CFA00" w14:textId="514AFA66" w:rsidR="00265C72" w:rsidRPr="00163281" w:rsidRDefault="005C16CA" w:rsidP="00F63B17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163281">
              <w:rPr>
                <w:sz w:val="22"/>
                <w:szCs w:val="22"/>
              </w:rPr>
              <w:t xml:space="preserve">Nazwa </w:t>
            </w:r>
            <w:r w:rsidR="00C24AE7" w:rsidRPr="00163281">
              <w:rPr>
                <w:sz w:val="22"/>
                <w:szCs w:val="22"/>
              </w:rPr>
              <w:t xml:space="preserve">przedmiotu </w:t>
            </w:r>
            <w:r w:rsidRPr="00163281">
              <w:rPr>
                <w:sz w:val="22"/>
                <w:szCs w:val="22"/>
              </w:rPr>
              <w:t>w języku angielskim</w:t>
            </w:r>
            <w:r w:rsidR="00271D7F" w:rsidRPr="00163281">
              <w:rPr>
                <w:sz w:val="22"/>
                <w:szCs w:val="22"/>
              </w:rPr>
              <w:t>:</w:t>
            </w:r>
            <w:r w:rsidRPr="00163281">
              <w:rPr>
                <w:sz w:val="22"/>
                <w:szCs w:val="22"/>
              </w:rPr>
              <w:t xml:space="preserve"> </w:t>
            </w:r>
            <w:r w:rsidR="00F63B17" w:rsidRPr="00163281">
              <w:rPr>
                <w:sz w:val="22"/>
                <w:szCs w:val="22"/>
              </w:rPr>
              <w:t xml:space="preserve">Performance management in </w:t>
            </w:r>
            <w:r w:rsidR="00946B9A" w:rsidRPr="00163281">
              <w:rPr>
                <w:sz w:val="22"/>
                <w:szCs w:val="22"/>
              </w:rPr>
              <w:t>H</w:t>
            </w:r>
            <w:r w:rsidR="00F63B17" w:rsidRPr="00163281">
              <w:rPr>
                <w:sz w:val="22"/>
                <w:szCs w:val="22"/>
              </w:rPr>
              <w:t xml:space="preserve">uman </w:t>
            </w:r>
            <w:r w:rsidR="00946B9A" w:rsidRPr="00163281">
              <w:rPr>
                <w:sz w:val="22"/>
                <w:szCs w:val="22"/>
              </w:rPr>
              <w:t>R</w:t>
            </w:r>
            <w:r w:rsidR="00F63B17" w:rsidRPr="00163281">
              <w:rPr>
                <w:sz w:val="22"/>
                <w:szCs w:val="22"/>
              </w:rPr>
              <w:t xml:space="preserve">esource </w:t>
            </w:r>
            <w:r w:rsidR="00946B9A" w:rsidRPr="00163281">
              <w:rPr>
                <w:sz w:val="22"/>
                <w:szCs w:val="22"/>
              </w:rPr>
              <w:t>M</w:t>
            </w:r>
            <w:r w:rsidR="00265C72" w:rsidRPr="00163281">
              <w:rPr>
                <w:sz w:val="22"/>
                <w:szCs w:val="22"/>
              </w:rPr>
              <w:t>anagement</w:t>
            </w:r>
            <w:r w:rsidR="00F63B17" w:rsidRPr="00163281">
              <w:rPr>
                <w:sz w:val="22"/>
                <w:szCs w:val="22"/>
              </w:rPr>
              <w:t xml:space="preserve"> </w:t>
            </w:r>
          </w:p>
          <w:p w14:paraId="6B2F908F" w14:textId="37E513E8" w:rsidR="002C4A38" w:rsidRPr="00163281" w:rsidRDefault="00D552A5" w:rsidP="00F63B17">
            <w:pPr>
              <w:pStyle w:val="Nagwek2"/>
              <w:ind w:left="0" w:firstLine="0"/>
              <w:rPr>
                <w:sz w:val="22"/>
                <w:szCs w:val="22"/>
              </w:rPr>
            </w:pPr>
            <w:r w:rsidRPr="00163281">
              <w:rPr>
                <w:sz w:val="22"/>
                <w:szCs w:val="22"/>
              </w:rPr>
              <w:t>Kierunek studiów</w:t>
            </w:r>
            <w:r w:rsidR="002C4A38" w:rsidRPr="00163281">
              <w:rPr>
                <w:sz w:val="22"/>
                <w:szCs w:val="22"/>
              </w:rPr>
              <w:t xml:space="preserve"> (jeśli dotyczy): </w:t>
            </w:r>
            <w:r w:rsidR="00265C72" w:rsidRPr="00163281">
              <w:rPr>
                <w:sz w:val="22"/>
                <w:szCs w:val="22"/>
                <w:lang w:eastAsia="pl-PL"/>
              </w:rPr>
              <w:t>Zarządzanie</w:t>
            </w:r>
            <w:r w:rsidR="009E431C" w:rsidRPr="00163281">
              <w:rPr>
                <w:sz w:val="22"/>
                <w:szCs w:val="22"/>
              </w:rPr>
              <w:t xml:space="preserve"> </w:t>
            </w:r>
          </w:p>
          <w:p w14:paraId="1AC9B4CA" w14:textId="66415616" w:rsidR="00D552A5" w:rsidRPr="00163281" w:rsidRDefault="009E431C">
            <w:pPr>
              <w:pStyle w:val="Nagwek2"/>
              <w:rPr>
                <w:sz w:val="22"/>
                <w:szCs w:val="22"/>
                <w:lang w:eastAsia="pl-PL"/>
              </w:rPr>
            </w:pPr>
            <w:r w:rsidRPr="00163281">
              <w:rPr>
                <w:sz w:val="22"/>
                <w:szCs w:val="22"/>
              </w:rPr>
              <w:t>Specjalność</w:t>
            </w:r>
            <w:r w:rsidR="002C4A38" w:rsidRPr="00163281">
              <w:rPr>
                <w:sz w:val="22"/>
                <w:szCs w:val="22"/>
              </w:rPr>
              <w:t xml:space="preserve"> (jeśli dotyczy)</w:t>
            </w:r>
            <w:r w:rsidRPr="00163281">
              <w:rPr>
                <w:sz w:val="22"/>
                <w:szCs w:val="22"/>
              </w:rPr>
              <w:t xml:space="preserve">: </w:t>
            </w:r>
            <w:r w:rsidR="00265C72" w:rsidRPr="00163281">
              <w:rPr>
                <w:sz w:val="22"/>
                <w:szCs w:val="22"/>
                <w:lang w:eastAsia="pl-PL"/>
              </w:rPr>
              <w:t>Human Resource Manag</w:t>
            </w:r>
            <w:r w:rsidR="00E32C34" w:rsidRPr="00163281">
              <w:rPr>
                <w:sz w:val="22"/>
                <w:szCs w:val="22"/>
                <w:lang w:eastAsia="pl-PL"/>
              </w:rPr>
              <w:t>e</w:t>
            </w:r>
            <w:r w:rsidR="00265C72" w:rsidRPr="00163281">
              <w:rPr>
                <w:sz w:val="22"/>
                <w:szCs w:val="22"/>
                <w:lang w:eastAsia="pl-PL"/>
              </w:rPr>
              <w:t>ment</w:t>
            </w:r>
          </w:p>
          <w:p w14:paraId="206DAE55" w14:textId="0CAC1C52" w:rsidR="00534EB3" w:rsidRPr="00163281" w:rsidRDefault="00534EB3" w:rsidP="00534EB3">
            <w:pPr>
              <w:rPr>
                <w:b/>
                <w:bCs/>
                <w:sz w:val="22"/>
                <w:szCs w:val="22"/>
              </w:rPr>
            </w:pPr>
            <w:r w:rsidRPr="00163281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163281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195AAFE8" w14:textId="048BEC81" w:rsidR="00D552A5" w:rsidRPr="00163281" w:rsidRDefault="00794A39">
            <w:pPr>
              <w:rPr>
                <w:b/>
                <w:bCs/>
                <w:sz w:val="22"/>
                <w:szCs w:val="22"/>
              </w:rPr>
            </w:pPr>
            <w:r w:rsidRPr="00163281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163281">
              <w:rPr>
                <w:b/>
                <w:bCs/>
                <w:sz w:val="22"/>
                <w:szCs w:val="22"/>
              </w:rPr>
              <w:t>i forma</w:t>
            </w:r>
            <w:r w:rsidR="00C24AE7" w:rsidRPr="00163281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163281">
              <w:rPr>
                <w:b/>
                <w:bCs/>
                <w:sz w:val="22"/>
                <w:szCs w:val="22"/>
              </w:rPr>
              <w:t>:</w:t>
            </w:r>
            <w:r w:rsidR="00863F66">
              <w:rPr>
                <w:b/>
                <w:bCs/>
                <w:sz w:val="22"/>
                <w:szCs w:val="22"/>
              </w:rPr>
              <w:t xml:space="preserve"> </w:t>
            </w:r>
            <w:r w:rsidR="00D552A5" w:rsidRPr="00163281">
              <w:rPr>
                <w:b/>
                <w:bCs/>
                <w:sz w:val="22"/>
                <w:szCs w:val="22"/>
              </w:rPr>
              <w:t>II stopień</w:t>
            </w:r>
            <w:r w:rsidR="0006264F" w:rsidRPr="00163281">
              <w:rPr>
                <w:b/>
                <w:bCs/>
                <w:sz w:val="22"/>
                <w:szCs w:val="22"/>
              </w:rPr>
              <w:t xml:space="preserve">, </w:t>
            </w:r>
            <w:r w:rsidR="00D552A5" w:rsidRPr="00163281">
              <w:rPr>
                <w:b/>
                <w:bCs/>
                <w:sz w:val="22"/>
                <w:szCs w:val="22"/>
              </w:rPr>
              <w:t>stacjonarn</w:t>
            </w:r>
            <w:r w:rsidR="002C4A38" w:rsidRPr="00163281">
              <w:rPr>
                <w:b/>
                <w:bCs/>
                <w:sz w:val="22"/>
                <w:szCs w:val="22"/>
              </w:rPr>
              <w:t>a</w:t>
            </w:r>
            <w:r w:rsidR="00A73274" w:rsidRPr="00163281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71B14CC" w14:textId="70EFF128" w:rsidR="00D552A5" w:rsidRPr="00163281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163281">
              <w:rPr>
                <w:b/>
                <w:bCs/>
                <w:sz w:val="22"/>
                <w:szCs w:val="22"/>
              </w:rPr>
              <w:t>Rodzaj przedmiotu:</w:t>
            </w:r>
            <w:r w:rsidRPr="00163281">
              <w:rPr>
                <w:b/>
                <w:bCs/>
                <w:sz w:val="22"/>
                <w:szCs w:val="22"/>
              </w:rPr>
              <w:tab/>
            </w:r>
            <w:r w:rsidR="00040679" w:rsidRPr="00163281">
              <w:rPr>
                <w:b/>
                <w:bCs/>
                <w:sz w:val="22"/>
                <w:szCs w:val="22"/>
              </w:rPr>
              <w:t xml:space="preserve"> </w:t>
            </w:r>
            <w:r w:rsidR="002C4A38" w:rsidRPr="00163281">
              <w:rPr>
                <w:b/>
                <w:bCs/>
                <w:sz w:val="22"/>
                <w:szCs w:val="22"/>
              </w:rPr>
              <w:t>obowiązkowy</w:t>
            </w:r>
          </w:p>
          <w:p w14:paraId="74F9B4D1" w14:textId="5CF2B2D6" w:rsidR="00D552A5" w:rsidRPr="00163281" w:rsidRDefault="00D552A5">
            <w:pPr>
              <w:rPr>
                <w:b/>
                <w:bCs/>
                <w:sz w:val="22"/>
                <w:szCs w:val="22"/>
                <w:lang w:eastAsia="pl-PL"/>
              </w:rPr>
            </w:pPr>
            <w:r w:rsidRPr="00163281">
              <w:rPr>
                <w:b/>
                <w:bCs/>
                <w:sz w:val="22"/>
                <w:szCs w:val="22"/>
              </w:rPr>
              <w:t>Kod przedmiotu</w:t>
            </w:r>
            <w:r w:rsidR="00040679" w:rsidRPr="00163281">
              <w:rPr>
                <w:b/>
                <w:bCs/>
                <w:sz w:val="22"/>
                <w:szCs w:val="22"/>
              </w:rPr>
              <w:t>:</w:t>
            </w:r>
            <w:r w:rsidR="00E32C34" w:rsidRPr="00163281">
              <w:rPr>
                <w:b/>
                <w:bCs/>
                <w:sz w:val="22"/>
                <w:szCs w:val="22"/>
              </w:rPr>
              <w:t xml:space="preserve"> W08ZZZ-SM8029</w:t>
            </w:r>
          </w:p>
          <w:p w14:paraId="2A9AA68B" w14:textId="036F0CD6" w:rsidR="009A3831" w:rsidRPr="00163281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163281">
              <w:rPr>
                <w:b/>
                <w:bCs/>
                <w:sz w:val="22"/>
                <w:szCs w:val="22"/>
              </w:rPr>
              <w:t>Grupa kursów</w:t>
            </w:r>
            <w:r w:rsidR="00040679" w:rsidRPr="00163281">
              <w:rPr>
                <w:b/>
                <w:bCs/>
                <w:sz w:val="22"/>
                <w:szCs w:val="22"/>
              </w:rPr>
              <w:t>:</w:t>
            </w:r>
            <w:r w:rsidRPr="00163281">
              <w:rPr>
                <w:b/>
                <w:bCs/>
                <w:sz w:val="22"/>
                <w:szCs w:val="22"/>
              </w:rPr>
              <w:t xml:space="preserve"> NIE</w:t>
            </w:r>
          </w:p>
        </w:tc>
      </w:tr>
    </w:tbl>
    <w:p w14:paraId="4B522854" w14:textId="77777777" w:rsidR="005C16CA" w:rsidRPr="00163281" w:rsidRDefault="005C16CA">
      <w:pPr>
        <w:rPr>
          <w:sz w:val="20"/>
          <w:szCs w:val="20"/>
        </w:rPr>
      </w:pPr>
    </w:p>
    <w:p w14:paraId="29E20E03" w14:textId="77777777" w:rsidR="005C16CA" w:rsidRPr="00163281" w:rsidRDefault="005C16CA">
      <w:pPr>
        <w:rPr>
          <w:sz w:val="20"/>
          <w:szCs w:val="20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115"/>
        <w:gridCol w:w="1256"/>
        <w:gridCol w:w="1426"/>
        <w:gridCol w:w="881"/>
        <w:gridCol w:w="1276"/>
      </w:tblGrid>
      <w:tr w:rsidR="0096719C" w:rsidRPr="00163281" w14:paraId="0252B886" w14:textId="77777777" w:rsidTr="00163281">
        <w:tc>
          <w:tcPr>
            <w:tcW w:w="3256" w:type="dxa"/>
          </w:tcPr>
          <w:p w14:paraId="6040475B" w14:textId="77777777" w:rsidR="0096719C" w:rsidRPr="00163281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</w:tcPr>
          <w:p w14:paraId="1CFE45BA" w14:textId="77777777" w:rsidR="0096719C" w:rsidRPr="00163281" w:rsidRDefault="0096719C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Wykład</w:t>
            </w:r>
          </w:p>
        </w:tc>
        <w:tc>
          <w:tcPr>
            <w:tcW w:w="1256" w:type="dxa"/>
          </w:tcPr>
          <w:p w14:paraId="61C5B7FA" w14:textId="77777777" w:rsidR="0096719C" w:rsidRPr="00163281" w:rsidRDefault="0096719C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792FCFA1" w14:textId="77777777" w:rsidR="0096719C" w:rsidRPr="00163281" w:rsidRDefault="0096719C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Laboratorium</w:t>
            </w:r>
          </w:p>
        </w:tc>
        <w:tc>
          <w:tcPr>
            <w:tcW w:w="881" w:type="dxa"/>
          </w:tcPr>
          <w:p w14:paraId="3A3D3D36" w14:textId="77777777" w:rsidR="0096719C" w:rsidRPr="00163281" w:rsidRDefault="0096719C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Projekt</w:t>
            </w:r>
          </w:p>
        </w:tc>
        <w:tc>
          <w:tcPr>
            <w:tcW w:w="1276" w:type="dxa"/>
          </w:tcPr>
          <w:p w14:paraId="5A6225D8" w14:textId="77777777" w:rsidR="0096719C" w:rsidRPr="00163281" w:rsidRDefault="0096719C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Seminarium</w:t>
            </w:r>
          </w:p>
        </w:tc>
      </w:tr>
      <w:tr w:rsidR="00F63B17" w:rsidRPr="00163281" w14:paraId="5A6077F7" w14:textId="77777777" w:rsidTr="00163281">
        <w:tc>
          <w:tcPr>
            <w:tcW w:w="3256" w:type="dxa"/>
          </w:tcPr>
          <w:p w14:paraId="3A7D931E" w14:textId="7777777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15" w:type="dxa"/>
          </w:tcPr>
          <w:p w14:paraId="7E81C6B4" w14:textId="682757E1" w:rsidR="00F63B17" w:rsidRPr="00163281" w:rsidRDefault="00364F2D" w:rsidP="0094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56" w:type="dxa"/>
          </w:tcPr>
          <w:p w14:paraId="53B0F24F" w14:textId="0C353488" w:rsidR="00F63B17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1426" w:type="dxa"/>
          </w:tcPr>
          <w:p w14:paraId="464C918C" w14:textId="77777777" w:rsidR="00F63B17" w:rsidRPr="00163281" w:rsidRDefault="00F63B17" w:rsidP="00F63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02788154" w14:textId="77777777" w:rsidR="00F63B17" w:rsidRPr="00163281" w:rsidRDefault="00F63B17" w:rsidP="00F63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062258" w14:textId="1C4C51D7" w:rsidR="00F63B17" w:rsidRPr="00163281" w:rsidRDefault="00F63B17" w:rsidP="00F63B17">
            <w:pPr>
              <w:rPr>
                <w:sz w:val="20"/>
                <w:szCs w:val="20"/>
              </w:rPr>
            </w:pPr>
          </w:p>
        </w:tc>
      </w:tr>
      <w:tr w:rsidR="00F63B17" w:rsidRPr="00163281" w14:paraId="0A80621F" w14:textId="77777777" w:rsidTr="00163281">
        <w:tc>
          <w:tcPr>
            <w:tcW w:w="3256" w:type="dxa"/>
          </w:tcPr>
          <w:p w14:paraId="41E72216" w14:textId="7777777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15" w:type="dxa"/>
          </w:tcPr>
          <w:p w14:paraId="5B137A49" w14:textId="1B1D7F3F" w:rsidR="00F63B17" w:rsidRPr="00163281" w:rsidRDefault="00364F2D" w:rsidP="0094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pl-PL"/>
              </w:rPr>
              <w:t>5</w:t>
            </w:r>
            <w:r w:rsidR="00F63B17" w:rsidRPr="00163281">
              <w:rPr>
                <w:sz w:val="20"/>
                <w:szCs w:val="20"/>
                <w:lang w:val="en-US" w:eastAsia="pl-PL"/>
              </w:rPr>
              <w:t>0</w:t>
            </w:r>
          </w:p>
        </w:tc>
        <w:tc>
          <w:tcPr>
            <w:tcW w:w="1256" w:type="dxa"/>
          </w:tcPr>
          <w:p w14:paraId="154729A0" w14:textId="591E9405" w:rsidR="00F63B17" w:rsidRPr="00163281" w:rsidRDefault="00364F2D" w:rsidP="00946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26" w:type="dxa"/>
          </w:tcPr>
          <w:p w14:paraId="66149033" w14:textId="77777777" w:rsidR="00F63B17" w:rsidRPr="00163281" w:rsidRDefault="00F63B17" w:rsidP="00F63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3DECF3C2" w14:textId="77777777" w:rsidR="00F63B17" w:rsidRPr="00163281" w:rsidRDefault="00F63B17" w:rsidP="00F63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6501D49" w14:textId="2792D553" w:rsidR="00F63B17" w:rsidRPr="00163281" w:rsidRDefault="00F63B17" w:rsidP="00F63B17">
            <w:pPr>
              <w:rPr>
                <w:sz w:val="20"/>
                <w:szCs w:val="20"/>
              </w:rPr>
            </w:pPr>
          </w:p>
        </w:tc>
      </w:tr>
      <w:tr w:rsidR="0096719C" w:rsidRPr="00163281" w14:paraId="0A82288C" w14:textId="77777777" w:rsidTr="00163281">
        <w:tc>
          <w:tcPr>
            <w:tcW w:w="3256" w:type="dxa"/>
          </w:tcPr>
          <w:p w14:paraId="7A41089D" w14:textId="77777777" w:rsidR="0096719C" w:rsidRPr="00163281" w:rsidRDefault="0096719C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Forma zaliczenia</w:t>
            </w:r>
          </w:p>
        </w:tc>
        <w:tc>
          <w:tcPr>
            <w:tcW w:w="1115" w:type="dxa"/>
          </w:tcPr>
          <w:p w14:paraId="2BF46892" w14:textId="127DF0BF" w:rsidR="0096719C" w:rsidRPr="00163281" w:rsidRDefault="00534EB3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e</w:t>
            </w:r>
            <w:r w:rsidR="0096719C" w:rsidRPr="00163281">
              <w:rPr>
                <w:sz w:val="20"/>
                <w:szCs w:val="20"/>
              </w:rPr>
              <w:t>gzamin</w:t>
            </w:r>
          </w:p>
        </w:tc>
        <w:tc>
          <w:tcPr>
            <w:tcW w:w="1256" w:type="dxa"/>
          </w:tcPr>
          <w:p w14:paraId="5A5C747E" w14:textId="09297C6D" w:rsidR="0096719C" w:rsidRPr="00163281" w:rsidRDefault="0016135A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27EDDC3E" w14:textId="145DBEC0" w:rsidR="0096719C" w:rsidRPr="00163281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6B270186" w14:textId="65AC0C38" w:rsidR="0096719C" w:rsidRPr="00163281" w:rsidRDefault="009671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2726B10" w14:textId="13E8D124" w:rsidR="0096719C" w:rsidRPr="00163281" w:rsidRDefault="0096719C">
            <w:pPr>
              <w:rPr>
                <w:sz w:val="20"/>
                <w:szCs w:val="20"/>
              </w:rPr>
            </w:pPr>
          </w:p>
        </w:tc>
      </w:tr>
      <w:tr w:rsidR="0096719C" w:rsidRPr="00163281" w14:paraId="12EDCDD9" w14:textId="77777777" w:rsidTr="00163281">
        <w:tc>
          <w:tcPr>
            <w:tcW w:w="3256" w:type="dxa"/>
          </w:tcPr>
          <w:p w14:paraId="3E5A2D45" w14:textId="77777777" w:rsidR="0096719C" w:rsidRPr="00163281" w:rsidRDefault="0050644A" w:rsidP="00990D32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 xml:space="preserve">Dla </w:t>
            </w:r>
            <w:r w:rsidR="0096719C" w:rsidRPr="00163281">
              <w:rPr>
                <w:sz w:val="20"/>
                <w:szCs w:val="20"/>
              </w:rPr>
              <w:t>grup</w:t>
            </w:r>
            <w:r w:rsidRPr="00163281">
              <w:rPr>
                <w:sz w:val="20"/>
                <w:szCs w:val="20"/>
              </w:rPr>
              <w:t>y</w:t>
            </w:r>
            <w:r w:rsidR="0096719C" w:rsidRPr="00163281">
              <w:rPr>
                <w:sz w:val="20"/>
                <w:szCs w:val="20"/>
              </w:rPr>
              <w:t xml:space="preserve"> kursów</w:t>
            </w:r>
            <w:r w:rsidRPr="00163281">
              <w:rPr>
                <w:sz w:val="20"/>
                <w:szCs w:val="20"/>
              </w:rPr>
              <w:t xml:space="preserve"> </w:t>
            </w:r>
            <w:r w:rsidR="00990D32" w:rsidRPr="00163281">
              <w:rPr>
                <w:sz w:val="20"/>
                <w:szCs w:val="20"/>
              </w:rPr>
              <w:t>za</w:t>
            </w:r>
            <w:r w:rsidRPr="00163281">
              <w:rPr>
                <w:sz w:val="20"/>
                <w:szCs w:val="20"/>
              </w:rPr>
              <w:t>znaczyć kurs końcowy</w:t>
            </w:r>
            <w:r w:rsidR="00990D32" w:rsidRPr="00163281"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1115" w:type="dxa"/>
          </w:tcPr>
          <w:p w14:paraId="24878291" w14:textId="77777777" w:rsidR="0096719C" w:rsidRPr="00163281" w:rsidRDefault="0096719C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14:paraId="7DA8A7A0" w14:textId="77777777" w:rsidR="0096719C" w:rsidRPr="00163281" w:rsidRDefault="0096719C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A3392BF" w14:textId="77777777" w:rsidR="0096719C" w:rsidRPr="00163281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37917956" w14:textId="77777777" w:rsidR="0096719C" w:rsidRPr="00163281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2E8AAD0" w14:textId="77777777" w:rsidR="0096719C" w:rsidRPr="00163281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946B9A" w:rsidRPr="00163281" w14:paraId="31BE693F" w14:textId="77777777" w:rsidTr="00163281">
        <w:tc>
          <w:tcPr>
            <w:tcW w:w="3256" w:type="dxa"/>
          </w:tcPr>
          <w:p w14:paraId="47FEC0F8" w14:textId="77777777" w:rsidR="00946B9A" w:rsidRPr="00163281" w:rsidRDefault="00946B9A" w:rsidP="00946B9A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Liczba punktów ECTS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DBA58" w14:textId="7F98A023" w:rsidR="00946B9A" w:rsidRPr="00163281" w:rsidRDefault="00946B9A" w:rsidP="00946B9A">
            <w:pPr>
              <w:jc w:val="center"/>
              <w:rPr>
                <w:b/>
                <w:sz w:val="20"/>
                <w:szCs w:val="20"/>
              </w:rPr>
            </w:pPr>
            <w:r w:rsidRPr="00163281"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28A0D" w14:textId="61EEDB38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26" w:type="dxa"/>
          </w:tcPr>
          <w:p w14:paraId="4216E486" w14:textId="77777777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0349AD51" w14:textId="77777777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C8ABE97" w14:textId="470E92A4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</w:tr>
      <w:tr w:rsidR="00946B9A" w:rsidRPr="00163281" w14:paraId="41EF8FF3" w14:textId="77777777" w:rsidTr="00163281">
        <w:tc>
          <w:tcPr>
            <w:tcW w:w="3256" w:type="dxa"/>
          </w:tcPr>
          <w:p w14:paraId="70D85DD1" w14:textId="77777777" w:rsidR="00946B9A" w:rsidRPr="00163281" w:rsidRDefault="00946B9A" w:rsidP="00946B9A">
            <w:pPr>
              <w:jc w:val="right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 xml:space="preserve">w tym liczba punktów odpowiadająca zajęciom </w:t>
            </w:r>
          </w:p>
          <w:p w14:paraId="37940327" w14:textId="77777777" w:rsidR="00946B9A" w:rsidRPr="00163281" w:rsidRDefault="00946B9A" w:rsidP="00946B9A">
            <w:pPr>
              <w:jc w:val="right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9BC1F" w14:textId="564C1514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2B9A4" w14:textId="0060BCA5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val="en-US" w:eastAsia="pl-PL"/>
              </w:rPr>
              <w:t>1</w:t>
            </w:r>
          </w:p>
        </w:tc>
        <w:tc>
          <w:tcPr>
            <w:tcW w:w="1426" w:type="dxa"/>
          </w:tcPr>
          <w:p w14:paraId="5858B440" w14:textId="77777777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5E07D5C3" w14:textId="77777777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DA083DC" w14:textId="151C6DFB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</w:tr>
      <w:tr w:rsidR="00946B9A" w:rsidRPr="00163281" w14:paraId="0F97B97F" w14:textId="77777777" w:rsidTr="00163281">
        <w:tc>
          <w:tcPr>
            <w:tcW w:w="3256" w:type="dxa"/>
          </w:tcPr>
          <w:p w14:paraId="1E722F07" w14:textId="77777777" w:rsidR="00946B9A" w:rsidRPr="00163281" w:rsidRDefault="00946B9A" w:rsidP="00946B9A">
            <w:pPr>
              <w:jc w:val="right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2D98A" w14:textId="6D09FC94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val="en-US" w:eastAsia="pl-PL"/>
              </w:rPr>
              <w:t>1,</w:t>
            </w:r>
            <w:r w:rsidR="00364F2D">
              <w:rPr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04D3D" w14:textId="2E1A4165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val="en-US" w:eastAsia="pl-PL"/>
              </w:rPr>
              <w:t>0,</w:t>
            </w:r>
            <w:r w:rsidR="00364F2D">
              <w:rPr>
                <w:sz w:val="20"/>
                <w:szCs w:val="20"/>
                <w:lang w:val="en-US" w:eastAsia="pl-PL"/>
              </w:rPr>
              <w:t>6</w:t>
            </w:r>
          </w:p>
        </w:tc>
        <w:tc>
          <w:tcPr>
            <w:tcW w:w="1426" w:type="dxa"/>
          </w:tcPr>
          <w:p w14:paraId="1AFFE94A" w14:textId="77777777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14:paraId="66A58456" w14:textId="77777777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6D2C9E1" w14:textId="7EB3E5D6" w:rsidR="00946B9A" w:rsidRPr="00163281" w:rsidRDefault="00946B9A" w:rsidP="00946B9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CF334E0" w14:textId="77777777" w:rsidR="005C16CA" w:rsidRPr="00163281" w:rsidRDefault="005C16CA">
      <w:pPr>
        <w:rPr>
          <w:sz w:val="20"/>
          <w:szCs w:val="20"/>
        </w:rPr>
      </w:pPr>
    </w:p>
    <w:p w14:paraId="694023C1" w14:textId="77777777" w:rsidR="003C37E7" w:rsidRPr="00163281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163281" w14:paraId="62F95B46" w14:textId="77777777" w:rsidTr="5BCCC4BB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A88DA9" w14:textId="04898A22" w:rsidR="00D552A5" w:rsidRPr="00163281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163281">
              <w:rPr>
                <w:b/>
                <w:bCs/>
                <w:sz w:val="20"/>
                <w:szCs w:val="20"/>
              </w:rPr>
              <w:t>WYMAGANIA WST</w:t>
            </w:r>
            <w:r w:rsidR="003F183E" w:rsidRPr="00163281">
              <w:rPr>
                <w:b/>
                <w:bCs/>
                <w:sz w:val="20"/>
                <w:szCs w:val="20"/>
              </w:rPr>
              <w:t>Ę</w:t>
            </w:r>
            <w:r w:rsidRPr="00163281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163281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2B84FD6A" w14:textId="77777777" w:rsidR="00534EB3" w:rsidRPr="00163281" w:rsidRDefault="00534EB3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</w:p>
          <w:p w14:paraId="5FA4C961" w14:textId="22817328" w:rsidR="005C16CA" w:rsidRPr="00163281" w:rsidRDefault="2E0D6EAA" w:rsidP="5BCCC4BB">
            <w:pPr>
              <w:jc w:val="both"/>
              <w:rPr>
                <w:rFonts w:eastAsia="Calibri"/>
                <w:sz w:val="20"/>
                <w:szCs w:val="20"/>
              </w:rPr>
            </w:pPr>
            <w:r w:rsidRPr="00163281">
              <w:rPr>
                <w:rFonts w:eastAsia="Calibri"/>
                <w:sz w:val="20"/>
                <w:szCs w:val="20"/>
              </w:rPr>
              <w:t>P</w:t>
            </w:r>
            <w:r w:rsidR="31606100" w:rsidRPr="00163281">
              <w:rPr>
                <w:rFonts w:eastAsia="Calibri"/>
                <w:sz w:val="20"/>
                <w:szCs w:val="20"/>
              </w:rPr>
              <w:t>odstawowa wiedza z zakresu zarządzania zasobami ludzkimi</w:t>
            </w:r>
            <w:r w:rsidR="0E38B617" w:rsidRPr="00163281">
              <w:rPr>
                <w:rFonts w:eastAsia="Calibri"/>
                <w:sz w:val="20"/>
                <w:szCs w:val="20"/>
              </w:rPr>
              <w:t>.</w:t>
            </w:r>
          </w:p>
          <w:p w14:paraId="2FA4DE85" w14:textId="71DDA8E2" w:rsidR="003528B9" w:rsidRPr="00163281" w:rsidRDefault="003528B9" w:rsidP="006E56F8">
            <w:pPr>
              <w:jc w:val="both"/>
              <w:rPr>
                <w:sz w:val="20"/>
                <w:szCs w:val="20"/>
              </w:rPr>
            </w:pPr>
          </w:p>
        </w:tc>
      </w:tr>
    </w:tbl>
    <w:p w14:paraId="132F66CC" w14:textId="77777777" w:rsidR="003C37E7" w:rsidRPr="00163281" w:rsidRDefault="003C37E7">
      <w:pPr>
        <w:rPr>
          <w:sz w:val="20"/>
          <w:szCs w:val="20"/>
        </w:rPr>
      </w:pPr>
    </w:p>
    <w:p w14:paraId="1C8755D6" w14:textId="46B50409" w:rsidR="009E23F5" w:rsidRPr="00163281" w:rsidRDefault="009E23F5">
      <w:pPr>
        <w:rPr>
          <w:sz w:val="20"/>
          <w:szCs w:val="20"/>
        </w:rPr>
      </w:pPr>
    </w:p>
    <w:tbl>
      <w:tblPr>
        <w:tblW w:w="9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0"/>
      </w:tblGrid>
      <w:tr w:rsidR="009E23F5" w:rsidRPr="00163281" w14:paraId="4A537679" w14:textId="77777777" w:rsidTr="00271D7F">
        <w:tc>
          <w:tcPr>
            <w:tcW w:w="9220" w:type="dxa"/>
          </w:tcPr>
          <w:p w14:paraId="0EF4AF4A" w14:textId="023A60C7" w:rsidR="009E23F5" w:rsidRPr="00163281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163281">
              <w:rPr>
                <w:b/>
                <w:sz w:val="20"/>
                <w:szCs w:val="20"/>
              </w:rPr>
              <w:t>CELE PRZEDMIOTU</w:t>
            </w:r>
          </w:p>
          <w:p w14:paraId="149F76DB" w14:textId="77777777" w:rsidR="00946B9A" w:rsidRPr="00163281" w:rsidRDefault="00946B9A" w:rsidP="001A43C0">
            <w:pPr>
              <w:jc w:val="center"/>
              <w:rPr>
                <w:b/>
                <w:sz w:val="20"/>
                <w:szCs w:val="20"/>
              </w:rPr>
            </w:pPr>
          </w:p>
          <w:p w14:paraId="03D61524" w14:textId="77777777" w:rsidR="00F63B17" w:rsidRPr="00163281" w:rsidRDefault="00F63B17" w:rsidP="00F63B17">
            <w:pPr>
              <w:jc w:val="both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C1. Studenci potrafią zaplanować i wdrożyć system zarządzania wydajnością.</w:t>
            </w:r>
          </w:p>
          <w:p w14:paraId="405E2C31" w14:textId="77777777" w:rsidR="009E23F5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C2. Potrafi przygotować i obliczyć KPI do pomiaru wydajności w HRM.</w:t>
            </w:r>
          </w:p>
          <w:p w14:paraId="09F65625" w14:textId="4FCE8200" w:rsidR="003528B9" w:rsidRPr="00163281" w:rsidRDefault="003528B9" w:rsidP="00F63B17">
            <w:pPr>
              <w:rPr>
                <w:sz w:val="20"/>
                <w:szCs w:val="20"/>
              </w:rPr>
            </w:pPr>
          </w:p>
        </w:tc>
      </w:tr>
    </w:tbl>
    <w:p w14:paraId="54291AC7" w14:textId="77777777" w:rsidR="00271D7F" w:rsidRPr="00163281" w:rsidRDefault="00271D7F">
      <w:pPr>
        <w:rPr>
          <w:sz w:val="20"/>
          <w:szCs w:val="20"/>
        </w:rPr>
      </w:pPr>
      <w:r w:rsidRPr="00163281">
        <w:rPr>
          <w:b/>
          <w:bCs/>
          <w:sz w:val="20"/>
          <w:szCs w:val="20"/>
        </w:rPr>
        <w:br w:type="page"/>
      </w:r>
    </w:p>
    <w:tbl>
      <w:tblPr>
        <w:tblW w:w="9268" w:type="dxa"/>
        <w:tblInd w:w="-4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10"/>
        <w:gridCol w:w="751"/>
        <w:gridCol w:w="57"/>
        <w:gridCol w:w="6697"/>
        <w:gridCol w:w="1670"/>
        <w:gridCol w:w="45"/>
      </w:tblGrid>
      <w:tr w:rsidR="00D552A5" w:rsidRPr="00163281" w14:paraId="283C3CC7" w14:textId="77777777" w:rsidTr="00163281">
        <w:trPr>
          <w:gridAfter w:val="1"/>
          <w:wAfter w:w="38" w:type="dxa"/>
          <w:trHeight w:val="132"/>
        </w:trPr>
        <w:tc>
          <w:tcPr>
            <w:tcW w:w="9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CC5E9E" w14:textId="4474E95B" w:rsidR="00D552A5" w:rsidRPr="00163281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163281">
              <w:rPr>
                <w:sz w:val="20"/>
                <w:szCs w:val="20"/>
              </w:rPr>
              <w:t xml:space="preserve">EFEKTY </w:t>
            </w:r>
            <w:r w:rsidR="00AB33CE" w:rsidRPr="00163281">
              <w:rPr>
                <w:sz w:val="20"/>
                <w:szCs w:val="20"/>
              </w:rPr>
              <w:t>UCZ</w:t>
            </w:r>
            <w:r w:rsidR="00D552A5" w:rsidRPr="00163281">
              <w:rPr>
                <w:sz w:val="20"/>
                <w:szCs w:val="20"/>
              </w:rPr>
              <w:t>ENIA</w:t>
            </w:r>
            <w:r w:rsidR="00252DBF" w:rsidRPr="00163281">
              <w:rPr>
                <w:sz w:val="20"/>
                <w:szCs w:val="20"/>
              </w:rPr>
              <w:t xml:space="preserve"> </w:t>
            </w:r>
            <w:r w:rsidR="00AB33CE" w:rsidRPr="00163281">
              <w:rPr>
                <w:sz w:val="20"/>
                <w:szCs w:val="20"/>
              </w:rPr>
              <w:t>SIĘ</w:t>
            </w:r>
          </w:p>
          <w:p w14:paraId="2EB3C7BA" w14:textId="77777777" w:rsidR="00212D99" w:rsidRPr="00163281" w:rsidRDefault="00212D99" w:rsidP="00212D99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Z zakresu wiedzy:</w:t>
            </w:r>
          </w:p>
          <w:p w14:paraId="47ED8D70" w14:textId="49ADE114" w:rsidR="007D7C08" w:rsidRPr="00163281" w:rsidRDefault="00BB0622" w:rsidP="00534EB3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_W01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AE72F6" w:rsidRPr="00163281">
              <w:rPr>
                <w:sz w:val="20"/>
                <w:szCs w:val="20"/>
              </w:rPr>
              <w:t xml:space="preserve">Ma rozszerzoną wiedzę na temat </w:t>
            </w:r>
            <w:r w:rsidR="007D7C08" w:rsidRPr="00163281">
              <w:rPr>
                <w:sz w:val="20"/>
                <w:szCs w:val="20"/>
              </w:rPr>
              <w:t>metod i technik stosowanych w HRM.</w:t>
            </w:r>
          </w:p>
          <w:p w14:paraId="35CF91AF" w14:textId="0CA8277A" w:rsidR="00AE72F6" w:rsidRPr="00163281" w:rsidRDefault="00BB0622" w:rsidP="00534EB3">
            <w:pPr>
              <w:rPr>
                <w:sz w:val="20"/>
                <w:szCs w:val="20"/>
                <w:highlight w:val="yellow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_W02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7D7C08" w:rsidRPr="00163281">
              <w:rPr>
                <w:sz w:val="20"/>
                <w:szCs w:val="20"/>
              </w:rPr>
              <w:t>Posiada pogłębioną i poszerzoną wiedzę merytoryczną dotyczącą oceny wydajności w HRM.</w:t>
            </w:r>
          </w:p>
          <w:p w14:paraId="14EADEB0" w14:textId="50AEA16E" w:rsidR="00AE72F6" w:rsidRPr="00163281" w:rsidRDefault="00BB0622" w:rsidP="00534EB3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_W03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AE72F6" w:rsidRPr="00163281">
              <w:rPr>
                <w:sz w:val="20"/>
                <w:szCs w:val="20"/>
              </w:rPr>
              <w:t xml:space="preserve">Zna zaawansowane metody pomiaru i oceny dokonań </w:t>
            </w:r>
            <w:r w:rsidR="00967020" w:rsidRPr="00163281">
              <w:rPr>
                <w:sz w:val="20"/>
                <w:szCs w:val="20"/>
              </w:rPr>
              <w:t>w rekrutacji, selekcji, szkoleniach i rozwoju pracowników.</w:t>
            </w:r>
          </w:p>
          <w:p w14:paraId="72B781D1" w14:textId="77777777" w:rsidR="00AE72F6" w:rsidRPr="00163281" w:rsidRDefault="00AE72F6" w:rsidP="00AE72F6">
            <w:pPr>
              <w:jc w:val="both"/>
              <w:rPr>
                <w:sz w:val="20"/>
                <w:szCs w:val="20"/>
                <w:highlight w:val="yellow"/>
                <w:lang w:eastAsia="pl-PL"/>
              </w:rPr>
            </w:pPr>
          </w:p>
          <w:p w14:paraId="152580D5" w14:textId="1E052910" w:rsidR="00AE72F6" w:rsidRPr="00163281" w:rsidRDefault="00212D99" w:rsidP="00AE72F6">
            <w:pPr>
              <w:ind w:left="700" w:hanging="700"/>
              <w:rPr>
                <w:sz w:val="20"/>
                <w:szCs w:val="20"/>
                <w:highlight w:val="yellow"/>
                <w:lang w:eastAsia="pl-PL"/>
              </w:rPr>
            </w:pPr>
            <w:r w:rsidRPr="00163281">
              <w:rPr>
                <w:sz w:val="20"/>
                <w:szCs w:val="20"/>
              </w:rPr>
              <w:t>Z zakresu umiejętności</w:t>
            </w:r>
            <w:r w:rsidR="00AE72F6" w:rsidRPr="00163281">
              <w:rPr>
                <w:sz w:val="20"/>
                <w:szCs w:val="20"/>
                <w:lang w:eastAsia="pl-PL"/>
              </w:rPr>
              <w:t>:</w:t>
            </w:r>
          </w:p>
          <w:p w14:paraId="4471206B" w14:textId="7EC1C1E4" w:rsidR="00AE72F6" w:rsidRPr="00163281" w:rsidRDefault="00BB0622" w:rsidP="00967020">
            <w:pPr>
              <w:jc w:val="both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</w:t>
            </w:r>
            <w:r w:rsidR="00C1262E" w:rsidRPr="00163281">
              <w:rPr>
                <w:sz w:val="20"/>
                <w:szCs w:val="20"/>
              </w:rPr>
              <w:t>U</w:t>
            </w:r>
            <w:r w:rsidR="00967020" w:rsidRPr="00163281">
              <w:rPr>
                <w:sz w:val="20"/>
                <w:szCs w:val="20"/>
              </w:rPr>
              <w:t>01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7D7C08" w:rsidRPr="00163281">
              <w:rPr>
                <w:sz w:val="20"/>
                <w:szCs w:val="20"/>
              </w:rPr>
              <w:t>Potrafi identyfikować, analizować i oceniać złożone problemy dotyczące budowania wskaźników oceny wydajności.</w:t>
            </w:r>
          </w:p>
          <w:p w14:paraId="07FE4FF8" w14:textId="34A1EBC3" w:rsidR="00AE72F6" w:rsidRPr="00163281" w:rsidRDefault="00BB0622" w:rsidP="00967020">
            <w:pPr>
              <w:jc w:val="both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</w:t>
            </w:r>
            <w:r w:rsidR="00C1262E" w:rsidRPr="00163281">
              <w:rPr>
                <w:sz w:val="20"/>
                <w:szCs w:val="20"/>
              </w:rPr>
              <w:t>U</w:t>
            </w:r>
            <w:r w:rsidR="00967020" w:rsidRPr="00163281">
              <w:rPr>
                <w:sz w:val="20"/>
                <w:szCs w:val="20"/>
              </w:rPr>
              <w:t>0</w:t>
            </w:r>
            <w:r w:rsidR="00C1262E" w:rsidRPr="00163281">
              <w:rPr>
                <w:sz w:val="20"/>
                <w:szCs w:val="20"/>
              </w:rPr>
              <w:t>2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AE72F6" w:rsidRPr="00163281">
              <w:rPr>
                <w:color w:val="000000"/>
                <w:sz w:val="20"/>
                <w:szCs w:val="20"/>
              </w:rPr>
              <w:t>Potrafi dokonać krytycznej oceny przydatności metod i technik</w:t>
            </w:r>
            <w:r w:rsidR="00D304ED" w:rsidRPr="00163281">
              <w:rPr>
                <w:color w:val="000000"/>
                <w:sz w:val="20"/>
                <w:szCs w:val="20"/>
              </w:rPr>
              <w:t xml:space="preserve"> przy budowaniu wskaźników oceny wydajności.</w:t>
            </w:r>
          </w:p>
          <w:p w14:paraId="31812078" w14:textId="68E1A738" w:rsidR="00AE72F6" w:rsidRPr="00163281" w:rsidRDefault="00BB0622" w:rsidP="00534EB3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</w:t>
            </w:r>
            <w:r w:rsidR="00C1262E" w:rsidRPr="00163281">
              <w:rPr>
                <w:sz w:val="20"/>
                <w:szCs w:val="20"/>
              </w:rPr>
              <w:t>U</w:t>
            </w:r>
            <w:r w:rsidR="00967020" w:rsidRPr="00163281">
              <w:rPr>
                <w:sz w:val="20"/>
                <w:szCs w:val="20"/>
              </w:rPr>
              <w:t>0</w:t>
            </w:r>
            <w:r w:rsidR="00C1262E" w:rsidRPr="00163281">
              <w:rPr>
                <w:sz w:val="20"/>
                <w:szCs w:val="20"/>
              </w:rPr>
              <w:t>3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AE72F6" w:rsidRPr="00163281">
              <w:rPr>
                <w:sz w:val="20"/>
                <w:szCs w:val="20"/>
              </w:rPr>
              <w:t xml:space="preserve">Posiada umiejętność formułowania rozwiązania złożonych problemów </w:t>
            </w:r>
            <w:r w:rsidR="005D3DBE" w:rsidRPr="00163281">
              <w:rPr>
                <w:sz w:val="20"/>
                <w:szCs w:val="20"/>
              </w:rPr>
              <w:t>związanych z oceną wydajności.</w:t>
            </w:r>
          </w:p>
          <w:p w14:paraId="20E0FDFD" w14:textId="6921DB87" w:rsidR="00AE72F6" w:rsidRPr="00163281" w:rsidRDefault="00BB0622" w:rsidP="00534EB3">
            <w:pPr>
              <w:ind w:left="700" w:hanging="700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</w:t>
            </w:r>
            <w:r w:rsidR="00C1262E" w:rsidRPr="00163281">
              <w:rPr>
                <w:sz w:val="20"/>
                <w:szCs w:val="20"/>
              </w:rPr>
              <w:t>U</w:t>
            </w:r>
            <w:r w:rsidR="00967020" w:rsidRPr="00163281">
              <w:rPr>
                <w:sz w:val="20"/>
                <w:szCs w:val="20"/>
              </w:rPr>
              <w:t>0</w:t>
            </w:r>
            <w:r w:rsidR="00C1262E" w:rsidRPr="00163281">
              <w:rPr>
                <w:sz w:val="20"/>
                <w:szCs w:val="20"/>
              </w:rPr>
              <w:t>4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AE72F6" w:rsidRPr="00163281">
              <w:rPr>
                <w:sz w:val="20"/>
                <w:szCs w:val="20"/>
              </w:rPr>
              <w:t xml:space="preserve">Posiada umiejętność projektowania </w:t>
            </w:r>
            <w:r w:rsidR="00D304ED" w:rsidRPr="00163281">
              <w:rPr>
                <w:sz w:val="20"/>
                <w:szCs w:val="20"/>
              </w:rPr>
              <w:t>zmian w systemie oceny wydajności</w:t>
            </w:r>
            <w:r w:rsidR="00AE72F6" w:rsidRPr="00163281">
              <w:rPr>
                <w:sz w:val="20"/>
                <w:szCs w:val="20"/>
              </w:rPr>
              <w:t>.</w:t>
            </w:r>
          </w:p>
          <w:p w14:paraId="6F8D6BAE" w14:textId="4F29BE5E" w:rsidR="00AE72F6" w:rsidRPr="00163281" w:rsidRDefault="00BB0622" w:rsidP="00AE72F6">
            <w:pPr>
              <w:jc w:val="both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967020" w:rsidRPr="00163281">
              <w:rPr>
                <w:sz w:val="20"/>
                <w:szCs w:val="20"/>
              </w:rPr>
              <w:t>_</w:t>
            </w:r>
            <w:r w:rsidR="00C1262E" w:rsidRPr="00163281">
              <w:rPr>
                <w:sz w:val="20"/>
                <w:szCs w:val="20"/>
              </w:rPr>
              <w:t>U</w:t>
            </w:r>
            <w:r w:rsidR="00967020" w:rsidRPr="00163281">
              <w:rPr>
                <w:sz w:val="20"/>
                <w:szCs w:val="20"/>
              </w:rPr>
              <w:t>0</w:t>
            </w:r>
            <w:r w:rsidR="00C1262E" w:rsidRPr="00163281">
              <w:rPr>
                <w:sz w:val="20"/>
                <w:szCs w:val="20"/>
              </w:rPr>
              <w:t>5</w:t>
            </w:r>
            <w:r w:rsidR="00534EB3" w:rsidRPr="00163281">
              <w:rPr>
                <w:sz w:val="20"/>
                <w:szCs w:val="20"/>
              </w:rPr>
              <w:t xml:space="preserve"> </w:t>
            </w:r>
            <w:r w:rsidR="00AE72F6" w:rsidRPr="00163281">
              <w:rPr>
                <w:sz w:val="20"/>
                <w:szCs w:val="20"/>
              </w:rPr>
              <w:t xml:space="preserve">Posiada umiejętność skutecznego stosowania zaawansowanych metod i technik do podejmowania decyzji w zakresie </w:t>
            </w:r>
            <w:r w:rsidR="005D3DBE" w:rsidRPr="00163281">
              <w:rPr>
                <w:sz w:val="20"/>
                <w:szCs w:val="20"/>
              </w:rPr>
              <w:t>oceny wydajności</w:t>
            </w:r>
            <w:r w:rsidR="00AE72F6" w:rsidRPr="00163281">
              <w:rPr>
                <w:sz w:val="20"/>
                <w:szCs w:val="20"/>
              </w:rPr>
              <w:t>.</w:t>
            </w:r>
          </w:p>
          <w:p w14:paraId="493030AE" w14:textId="77777777" w:rsidR="00AE72F6" w:rsidRPr="00163281" w:rsidRDefault="00AE72F6" w:rsidP="00AE72F6">
            <w:pPr>
              <w:ind w:left="700" w:hanging="700"/>
              <w:jc w:val="both"/>
              <w:rPr>
                <w:sz w:val="20"/>
                <w:szCs w:val="20"/>
                <w:lang w:eastAsia="pl-PL"/>
              </w:rPr>
            </w:pPr>
          </w:p>
          <w:p w14:paraId="4FBF864E" w14:textId="4EBCBFD3" w:rsidR="00AE72F6" w:rsidRPr="00163281" w:rsidRDefault="00212D99" w:rsidP="00946B9A">
            <w:pPr>
              <w:jc w:val="both"/>
              <w:rPr>
                <w:sz w:val="20"/>
                <w:szCs w:val="20"/>
                <w:lang w:eastAsia="pl-PL"/>
              </w:rPr>
            </w:pPr>
            <w:r w:rsidRPr="00163281">
              <w:rPr>
                <w:sz w:val="20"/>
                <w:szCs w:val="20"/>
              </w:rPr>
              <w:t>Z zakresu kompetencji społecznych</w:t>
            </w:r>
            <w:r w:rsidR="00AE72F6" w:rsidRPr="00163281">
              <w:rPr>
                <w:sz w:val="20"/>
                <w:szCs w:val="20"/>
                <w:lang w:eastAsia="pl-PL"/>
              </w:rPr>
              <w:t>:</w:t>
            </w:r>
          </w:p>
          <w:p w14:paraId="35996B57" w14:textId="252BF497" w:rsidR="00B967DB" w:rsidRPr="00163281" w:rsidRDefault="00BB0622" w:rsidP="00534EB3">
            <w:pPr>
              <w:ind w:left="700" w:hanging="700"/>
              <w:rPr>
                <w:sz w:val="20"/>
                <w:szCs w:val="20"/>
                <w:lang w:eastAsia="pl-PL"/>
              </w:rPr>
            </w:pPr>
            <w:r w:rsidRPr="00163281">
              <w:rPr>
                <w:sz w:val="20"/>
                <w:szCs w:val="20"/>
                <w:lang w:eastAsia="pl-PL"/>
              </w:rPr>
              <w:t>PEU</w:t>
            </w:r>
            <w:r w:rsidR="00B967DB" w:rsidRPr="00163281">
              <w:rPr>
                <w:sz w:val="20"/>
                <w:szCs w:val="20"/>
                <w:lang w:eastAsia="pl-PL"/>
              </w:rPr>
              <w:t>_K0</w:t>
            </w:r>
            <w:r w:rsidR="007D7C08" w:rsidRPr="00163281">
              <w:rPr>
                <w:sz w:val="20"/>
                <w:szCs w:val="20"/>
                <w:lang w:eastAsia="pl-PL"/>
              </w:rPr>
              <w:t>1</w:t>
            </w:r>
            <w:r w:rsidR="00534EB3" w:rsidRPr="00163281">
              <w:rPr>
                <w:sz w:val="20"/>
                <w:szCs w:val="20"/>
                <w:lang w:eastAsia="pl-PL"/>
              </w:rPr>
              <w:t xml:space="preserve"> </w:t>
            </w:r>
            <w:r w:rsidR="00B967DB" w:rsidRPr="00163281">
              <w:rPr>
                <w:sz w:val="20"/>
                <w:szCs w:val="20"/>
                <w:lang w:eastAsia="pl-PL"/>
              </w:rPr>
              <w:t>Wykazuje gotowość do identyfikowania, krytycznej analizy i rozstrzygania problemów pojawiających się w przy wdrażaniu systemu oceny wydajności.</w:t>
            </w:r>
          </w:p>
          <w:p w14:paraId="771BFE92" w14:textId="65669708" w:rsidR="00B967DB" w:rsidRPr="00163281" w:rsidRDefault="00BB0622" w:rsidP="00534EB3">
            <w:pPr>
              <w:ind w:left="700" w:hanging="700"/>
              <w:rPr>
                <w:sz w:val="20"/>
                <w:szCs w:val="20"/>
                <w:lang w:eastAsia="pl-PL"/>
              </w:rPr>
            </w:pPr>
            <w:r w:rsidRPr="00163281">
              <w:rPr>
                <w:sz w:val="20"/>
                <w:szCs w:val="20"/>
                <w:lang w:eastAsia="pl-PL"/>
              </w:rPr>
              <w:t>PEU</w:t>
            </w:r>
            <w:r w:rsidR="00B967DB" w:rsidRPr="00163281">
              <w:rPr>
                <w:sz w:val="20"/>
                <w:szCs w:val="20"/>
                <w:lang w:eastAsia="pl-PL"/>
              </w:rPr>
              <w:t>_K0</w:t>
            </w:r>
            <w:r w:rsidR="007D7C08" w:rsidRPr="00163281">
              <w:rPr>
                <w:sz w:val="20"/>
                <w:szCs w:val="20"/>
                <w:lang w:eastAsia="pl-PL"/>
              </w:rPr>
              <w:t>2</w:t>
            </w:r>
            <w:r w:rsidR="00534EB3" w:rsidRPr="00163281">
              <w:rPr>
                <w:sz w:val="20"/>
                <w:szCs w:val="20"/>
                <w:lang w:eastAsia="pl-PL"/>
              </w:rPr>
              <w:t xml:space="preserve"> </w:t>
            </w:r>
            <w:r w:rsidR="00B967DB" w:rsidRPr="00163281">
              <w:rPr>
                <w:sz w:val="20"/>
                <w:szCs w:val="20"/>
                <w:lang w:eastAsia="pl-PL"/>
              </w:rPr>
              <w:t>Wykazuje gotowość do samodzielnego elastycznego poszukiwania oraz krytycznego doboru metod i narzędzi przy budowaniu systemu oceny wydajności.</w:t>
            </w:r>
          </w:p>
          <w:p w14:paraId="6A85C0A4" w14:textId="2D157DF8" w:rsidR="003528B9" w:rsidRPr="00163281" w:rsidRDefault="00BB0622" w:rsidP="00163281">
            <w:pPr>
              <w:ind w:left="700" w:hanging="700"/>
              <w:rPr>
                <w:sz w:val="20"/>
                <w:szCs w:val="20"/>
                <w:lang w:eastAsia="pl-PL"/>
              </w:rPr>
            </w:pPr>
            <w:r w:rsidRPr="00163281">
              <w:rPr>
                <w:sz w:val="20"/>
                <w:szCs w:val="20"/>
                <w:lang w:eastAsia="pl-PL"/>
              </w:rPr>
              <w:t>PEU</w:t>
            </w:r>
            <w:r w:rsidR="00B967DB" w:rsidRPr="00163281">
              <w:rPr>
                <w:sz w:val="20"/>
                <w:szCs w:val="20"/>
                <w:lang w:eastAsia="pl-PL"/>
              </w:rPr>
              <w:t>_K0</w:t>
            </w:r>
            <w:r w:rsidR="007D7C08" w:rsidRPr="00163281">
              <w:rPr>
                <w:sz w:val="20"/>
                <w:szCs w:val="20"/>
                <w:lang w:eastAsia="pl-PL"/>
              </w:rPr>
              <w:t>3</w:t>
            </w:r>
            <w:r w:rsidR="00534EB3" w:rsidRPr="00163281">
              <w:rPr>
                <w:sz w:val="20"/>
                <w:szCs w:val="20"/>
                <w:lang w:eastAsia="pl-PL"/>
              </w:rPr>
              <w:t xml:space="preserve"> </w:t>
            </w:r>
            <w:r w:rsidR="00B967DB" w:rsidRPr="00163281">
              <w:rPr>
                <w:sz w:val="20"/>
                <w:szCs w:val="20"/>
                <w:lang w:eastAsia="pl-PL"/>
              </w:rPr>
              <w:t>Jest przygotowany do inicjowania zmian w systemie oceny wydajności i uczestnictwa w ich planowaniu i wdrażaniu.</w:t>
            </w:r>
          </w:p>
        </w:tc>
      </w:tr>
      <w:tr w:rsidR="00163281" w:rsidRPr="00163281" w14:paraId="447F2A39" w14:textId="77777777" w:rsidTr="00163281">
        <w:trPr>
          <w:gridAfter w:val="1"/>
          <w:wAfter w:w="38" w:type="dxa"/>
          <w:trHeight w:val="132"/>
        </w:trPr>
        <w:tc>
          <w:tcPr>
            <w:tcW w:w="92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4D0E8" w14:textId="77777777" w:rsidR="00163281" w:rsidRPr="00163281" w:rsidRDefault="00163281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</w:p>
        </w:tc>
      </w:tr>
      <w:tr w:rsidR="00D552A5" w:rsidRPr="00163281" w14:paraId="520A28E2" w14:textId="77777777" w:rsidTr="00163281">
        <w:trPr>
          <w:gridBefore w:val="1"/>
          <w:wBefore w:w="38" w:type="dxa"/>
          <w:trHeight w:val="336"/>
        </w:trPr>
        <w:tc>
          <w:tcPr>
            <w:tcW w:w="9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7E6B2" w14:textId="2C8E576E" w:rsidR="00D552A5" w:rsidRPr="00163281" w:rsidRDefault="00534EB3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br w:type="page"/>
            </w:r>
            <w:r w:rsidR="00D552A5" w:rsidRPr="00163281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D552A5" w:rsidRPr="00163281" w14:paraId="43CCA159" w14:textId="77777777" w:rsidTr="00163281">
        <w:trPr>
          <w:gridBefore w:val="1"/>
          <w:wBefore w:w="38" w:type="dxa"/>
          <w:trHeight w:val="20"/>
        </w:trPr>
        <w:tc>
          <w:tcPr>
            <w:tcW w:w="7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F475B" w14:textId="77777777" w:rsidR="00D552A5" w:rsidRPr="00163281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Forma zajęć</w:t>
            </w:r>
            <w:r w:rsidR="00F60A81" w:rsidRPr="00163281">
              <w:rPr>
                <w:sz w:val="20"/>
                <w:szCs w:val="20"/>
              </w:rPr>
              <w:t xml:space="preserve"> </w:t>
            </w:r>
            <w:r w:rsidRPr="00163281">
              <w:rPr>
                <w:sz w:val="20"/>
                <w:szCs w:val="20"/>
              </w:rPr>
              <w:t>-</w:t>
            </w:r>
            <w:r w:rsidR="00F60A81" w:rsidRPr="00163281">
              <w:rPr>
                <w:sz w:val="20"/>
                <w:szCs w:val="20"/>
              </w:rPr>
              <w:t xml:space="preserve"> </w:t>
            </w:r>
            <w:r w:rsidR="00D81453" w:rsidRPr="00163281">
              <w:rPr>
                <w:sz w:val="20"/>
                <w:szCs w:val="20"/>
              </w:rPr>
              <w:t>wykład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1656C" w14:textId="77777777" w:rsidR="00D552A5" w:rsidRPr="00163281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Liczba godzin</w:t>
            </w:r>
            <w:r w:rsidR="00D81453" w:rsidRPr="00163281">
              <w:rPr>
                <w:sz w:val="20"/>
                <w:szCs w:val="20"/>
              </w:rPr>
              <w:t xml:space="preserve"> </w:t>
            </w:r>
          </w:p>
        </w:tc>
      </w:tr>
      <w:tr w:rsidR="00F63B17" w:rsidRPr="00163281" w14:paraId="61E03D70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6A741" w14:textId="77C89EEF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Wy1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B2CE0" w14:textId="7AFDA7A5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Wprowadzenie do zarządzania wydajnością w ZZL</w:t>
            </w:r>
            <w:r w:rsidR="00D44106" w:rsidRPr="00163281">
              <w:rPr>
                <w:sz w:val="20"/>
                <w:szCs w:val="20"/>
              </w:rPr>
              <w:t>. Zasady zaliczenia.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55310" w14:textId="665E3C8E" w:rsidR="00F63B17" w:rsidRPr="00163281" w:rsidRDefault="00DC3E6E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63B17" w:rsidRPr="00163281" w14:paraId="64A978F5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1ED77" w14:textId="51FAFECD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</w:t>
            </w:r>
            <w:r w:rsidR="00863F66">
              <w:rPr>
                <w:bCs/>
                <w:sz w:val="20"/>
                <w:szCs w:val="20"/>
              </w:rPr>
              <w:t>2-3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FF121" w14:textId="01C5AC09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Proces zarządzania wydajnością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2656A" w14:textId="4292E66F" w:rsidR="00F63B17" w:rsidRPr="00163281" w:rsidRDefault="00DC3E6E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63B17" w:rsidRPr="00163281" w14:paraId="2CA7C98E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24CF5" w14:textId="737798ED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</w:t>
            </w:r>
            <w:r w:rsidR="00863F66">
              <w:rPr>
                <w:bCs/>
                <w:sz w:val="20"/>
                <w:szCs w:val="20"/>
              </w:rPr>
              <w:t>4-5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F39CF" w14:textId="17659197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Zarządzanie wydajnością i planowanie strategiczne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975C4" w14:textId="2A162AC2" w:rsidR="00F63B17" w:rsidRPr="00163281" w:rsidRDefault="00DC3E6E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63B17" w:rsidRPr="00163281" w14:paraId="42A46477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C0F0C" w14:textId="024F60AE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</w:t>
            </w:r>
            <w:r w:rsidR="00863F66">
              <w:rPr>
                <w:bCs/>
                <w:sz w:val="20"/>
                <w:szCs w:val="20"/>
              </w:rPr>
              <w:t>6-7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1D9E" w14:textId="2E8F09CD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Definiowanie wydajności i wybór metody pomiaru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F2392" w14:textId="6C581E0D" w:rsidR="00F63B17" w:rsidRPr="00163281" w:rsidRDefault="00DC3E6E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63B17" w:rsidRPr="00163281" w14:paraId="54903757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F0D8F" w14:textId="026CF8FD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</w:t>
            </w:r>
            <w:r w:rsidR="00863F66">
              <w:rPr>
                <w:bCs/>
                <w:sz w:val="20"/>
                <w:szCs w:val="20"/>
              </w:rPr>
              <w:t>8-9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8091B" w14:textId="4077D3F1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 xml:space="preserve">Mierzenie wyników i </w:t>
            </w:r>
            <w:proofErr w:type="spellStart"/>
            <w:r w:rsidRPr="00163281">
              <w:rPr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228B3" w14:textId="6DF2C2BE" w:rsidR="00F63B17" w:rsidRPr="00163281" w:rsidRDefault="00DC3E6E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63B17" w:rsidRPr="00163281" w14:paraId="60F0ABCE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196CC" w14:textId="4A86B0A0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</w:t>
            </w:r>
            <w:r w:rsidR="00863F66">
              <w:rPr>
                <w:bCs/>
                <w:sz w:val="20"/>
                <w:szCs w:val="20"/>
              </w:rPr>
              <w:t>10-11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2EB39" w14:textId="500A8F8E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Gromadzenie informacji o wydajności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6BEC0" w14:textId="2B954967" w:rsidR="00F63B17" w:rsidRPr="00163281" w:rsidRDefault="00D80286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63B17" w:rsidRPr="00163281" w14:paraId="615C6C69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1139A" w14:textId="4E5A7C25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</w:t>
            </w:r>
            <w:r w:rsidR="00863F66">
              <w:rPr>
                <w:bCs/>
                <w:sz w:val="20"/>
                <w:szCs w:val="20"/>
              </w:rPr>
              <w:t>12-13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D709" w14:textId="40320D9B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Wdrożenie systemu zarządzania wydajnością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B30CF" w14:textId="4AE31738" w:rsidR="00F63B17" w:rsidRPr="00163281" w:rsidRDefault="00DC3E6E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63B17" w:rsidRPr="00163281" w14:paraId="4E8F0354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3F4C9" w14:textId="58369D45" w:rsidR="00F63B17" w:rsidRPr="00163281" w:rsidRDefault="00F63B17" w:rsidP="00F63B1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163281">
              <w:rPr>
                <w:bCs/>
                <w:sz w:val="20"/>
                <w:szCs w:val="20"/>
              </w:rPr>
              <w:t>Wy</w:t>
            </w:r>
            <w:r w:rsidR="00863F66">
              <w:rPr>
                <w:bCs/>
                <w:sz w:val="20"/>
                <w:szCs w:val="20"/>
              </w:rPr>
              <w:t>14-15</w:t>
            </w: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2A3E6" w14:textId="5B40D709" w:rsidR="00F63B17" w:rsidRPr="00163281" w:rsidRDefault="00F63B17" w:rsidP="00F63B1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Podsumowanie materiału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6A96F" w14:textId="07FFB3D3" w:rsidR="00F63B17" w:rsidRPr="00163281" w:rsidRDefault="00D80286" w:rsidP="00F63B1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95840" w:rsidRPr="00163281" w14:paraId="64D08D1D" w14:textId="77777777" w:rsidTr="00163281">
        <w:trPr>
          <w:gridBefore w:val="1"/>
          <w:wBefore w:w="38" w:type="dxa"/>
          <w:trHeight w:val="20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7D60E" w14:textId="77777777" w:rsidR="00095840" w:rsidRPr="00163281" w:rsidRDefault="00095840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B9B92" w14:textId="77777777" w:rsidR="00095840" w:rsidRPr="00163281" w:rsidRDefault="00095840" w:rsidP="00F60A81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Suma godzin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C0AA1" w14:textId="1078A960" w:rsidR="00095840" w:rsidRPr="00163281" w:rsidRDefault="00DC3E6E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</w:tr>
      <w:tr w:rsidR="00252DBF" w:rsidRPr="00163281" w14:paraId="114B50C4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7650" w:type="dxa"/>
            <w:gridSpan w:val="3"/>
          </w:tcPr>
          <w:p w14:paraId="741A5014" w14:textId="77777777" w:rsidR="00252DBF" w:rsidRPr="00163281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163281">
              <w:rPr>
                <w:b/>
                <w:sz w:val="20"/>
                <w:szCs w:val="20"/>
              </w:rPr>
              <w:t>Forma zajęć - ćwiczenia</w:t>
            </w:r>
          </w:p>
        </w:tc>
        <w:tc>
          <w:tcPr>
            <w:tcW w:w="1570" w:type="dxa"/>
            <w:gridSpan w:val="2"/>
          </w:tcPr>
          <w:p w14:paraId="307EF35F" w14:textId="77777777" w:rsidR="00252DBF" w:rsidRPr="00163281" w:rsidRDefault="00252DBF">
            <w:pPr>
              <w:rPr>
                <w:b/>
                <w:sz w:val="20"/>
                <w:szCs w:val="20"/>
              </w:rPr>
            </w:pPr>
            <w:r w:rsidRPr="00163281">
              <w:rPr>
                <w:b/>
                <w:sz w:val="20"/>
                <w:szCs w:val="20"/>
              </w:rPr>
              <w:t>Liczba godzin</w:t>
            </w:r>
          </w:p>
        </w:tc>
      </w:tr>
      <w:tr w:rsidR="00F63B17" w:rsidRPr="00163281" w14:paraId="001D6530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11662D19" w14:textId="7777777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Ćw1</w:t>
            </w:r>
          </w:p>
        </w:tc>
        <w:tc>
          <w:tcPr>
            <w:tcW w:w="6839" w:type="dxa"/>
          </w:tcPr>
          <w:p w14:paraId="17DCCCE9" w14:textId="25DAC43E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Wprowadzenie</w:t>
            </w:r>
            <w:r w:rsidR="00D44106" w:rsidRPr="00163281">
              <w:rPr>
                <w:sz w:val="20"/>
                <w:szCs w:val="20"/>
              </w:rPr>
              <w:t>. Zasady zaliczenia.</w:t>
            </w:r>
          </w:p>
        </w:tc>
        <w:tc>
          <w:tcPr>
            <w:tcW w:w="1570" w:type="dxa"/>
            <w:gridSpan w:val="2"/>
          </w:tcPr>
          <w:p w14:paraId="0CADBC4C" w14:textId="5A6F808E" w:rsidR="00F63B17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1</w:t>
            </w:r>
          </w:p>
        </w:tc>
      </w:tr>
      <w:tr w:rsidR="00F63B17" w:rsidRPr="00163281" w14:paraId="44AF102F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02BF910C" w14:textId="7777777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Ćw2</w:t>
            </w:r>
          </w:p>
        </w:tc>
        <w:tc>
          <w:tcPr>
            <w:tcW w:w="6839" w:type="dxa"/>
          </w:tcPr>
          <w:p w14:paraId="0A2C2C17" w14:textId="59086BA0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Wydajność w rekrutacji</w:t>
            </w:r>
            <w:r w:rsidR="001F0311" w:rsidRPr="00163281">
              <w:rPr>
                <w:sz w:val="20"/>
                <w:szCs w:val="20"/>
              </w:rPr>
              <w:t xml:space="preserve"> – ćwiczenia praktyczne.</w:t>
            </w:r>
          </w:p>
        </w:tc>
        <w:tc>
          <w:tcPr>
            <w:tcW w:w="1570" w:type="dxa"/>
            <w:gridSpan w:val="2"/>
          </w:tcPr>
          <w:p w14:paraId="5BA42F15" w14:textId="02A3A147" w:rsidR="00F63B17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2</w:t>
            </w:r>
          </w:p>
        </w:tc>
      </w:tr>
      <w:tr w:rsidR="00F63B17" w:rsidRPr="00163281" w14:paraId="662D2A03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0B0CAB40" w14:textId="7777777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Ćw3</w:t>
            </w:r>
          </w:p>
        </w:tc>
        <w:tc>
          <w:tcPr>
            <w:tcW w:w="6839" w:type="dxa"/>
          </w:tcPr>
          <w:p w14:paraId="0012775E" w14:textId="3A180849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Wydajność w selekcji</w:t>
            </w:r>
            <w:r w:rsidR="001F0311" w:rsidRPr="00163281">
              <w:rPr>
                <w:sz w:val="20"/>
                <w:szCs w:val="20"/>
              </w:rPr>
              <w:t xml:space="preserve"> – ćwiczenia praktyczne.</w:t>
            </w:r>
          </w:p>
        </w:tc>
        <w:tc>
          <w:tcPr>
            <w:tcW w:w="1570" w:type="dxa"/>
            <w:gridSpan w:val="2"/>
          </w:tcPr>
          <w:p w14:paraId="5F79FEB4" w14:textId="5A6EE487" w:rsidR="00F63B17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2</w:t>
            </w:r>
          </w:p>
        </w:tc>
      </w:tr>
      <w:tr w:rsidR="00F63B17" w:rsidRPr="00163281" w14:paraId="222CFC4C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6DB1AEC5" w14:textId="7777777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Ćw4</w:t>
            </w:r>
          </w:p>
        </w:tc>
        <w:tc>
          <w:tcPr>
            <w:tcW w:w="6839" w:type="dxa"/>
          </w:tcPr>
          <w:p w14:paraId="548ABB2B" w14:textId="4EC8F65A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 xml:space="preserve">Wydajność w </w:t>
            </w:r>
            <w:r w:rsidR="00AE72F6" w:rsidRPr="00163281">
              <w:rPr>
                <w:sz w:val="20"/>
                <w:szCs w:val="20"/>
              </w:rPr>
              <w:t>szkoleniach</w:t>
            </w:r>
            <w:r w:rsidR="001F0311" w:rsidRPr="00163281">
              <w:rPr>
                <w:sz w:val="20"/>
                <w:szCs w:val="20"/>
              </w:rPr>
              <w:t xml:space="preserve"> – ćwiczenia praktyczne.</w:t>
            </w:r>
          </w:p>
        </w:tc>
        <w:tc>
          <w:tcPr>
            <w:tcW w:w="1570" w:type="dxa"/>
            <w:gridSpan w:val="2"/>
          </w:tcPr>
          <w:p w14:paraId="693B4758" w14:textId="6B41F0AD" w:rsidR="00F63B17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2</w:t>
            </w:r>
          </w:p>
        </w:tc>
      </w:tr>
      <w:tr w:rsidR="00F63B17" w:rsidRPr="00163281" w14:paraId="1F08B028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32D7B6B8" w14:textId="15FB09C1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Ćw5</w:t>
            </w:r>
          </w:p>
        </w:tc>
        <w:tc>
          <w:tcPr>
            <w:tcW w:w="6839" w:type="dxa"/>
          </w:tcPr>
          <w:p w14:paraId="188972C9" w14:textId="1E624E84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Wydajność w rozwoju</w:t>
            </w:r>
            <w:r w:rsidR="001F0311" w:rsidRPr="00163281">
              <w:rPr>
                <w:sz w:val="20"/>
                <w:szCs w:val="20"/>
              </w:rPr>
              <w:t xml:space="preserve"> – ćwiczenia praktyczne.</w:t>
            </w:r>
          </w:p>
        </w:tc>
        <w:tc>
          <w:tcPr>
            <w:tcW w:w="1570" w:type="dxa"/>
            <w:gridSpan w:val="2"/>
          </w:tcPr>
          <w:p w14:paraId="6C053680" w14:textId="5BBB0153" w:rsidR="00F63B17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2</w:t>
            </w:r>
          </w:p>
        </w:tc>
      </w:tr>
      <w:tr w:rsidR="00F63B17" w:rsidRPr="00163281" w14:paraId="2BF68B63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17B369E4" w14:textId="63C93062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Ćw6</w:t>
            </w:r>
            <w:r w:rsidR="00BB6C98" w:rsidRPr="00163281">
              <w:rPr>
                <w:sz w:val="20"/>
                <w:szCs w:val="20"/>
              </w:rPr>
              <w:t>-7</w:t>
            </w:r>
          </w:p>
        </w:tc>
        <w:tc>
          <w:tcPr>
            <w:tcW w:w="6839" w:type="dxa"/>
          </w:tcPr>
          <w:p w14:paraId="58F209F9" w14:textId="69E86F82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Wydajność w ocenie</w:t>
            </w:r>
            <w:r w:rsidR="001F0311" w:rsidRPr="00163281">
              <w:rPr>
                <w:sz w:val="20"/>
                <w:szCs w:val="20"/>
              </w:rPr>
              <w:t xml:space="preserve"> – ćwiczenia praktyczne.</w:t>
            </w:r>
          </w:p>
        </w:tc>
        <w:tc>
          <w:tcPr>
            <w:tcW w:w="1570" w:type="dxa"/>
            <w:gridSpan w:val="2"/>
          </w:tcPr>
          <w:p w14:paraId="58756D7F" w14:textId="41479742" w:rsidR="00F63B17" w:rsidRPr="00163281" w:rsidRDefault="00BB6C98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4</w:t>
            </w:r>
          </w:p>
        </w:tc>
      </w:tr>
      <w:tr w:rsidR="00F63B17" w:rsidRPr="00163281" w14:paraId="092D417F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4CEAD7F7" w14:textId="501DAEE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Ćw8</w:t>
            </w:r>
          </w:p>
        </w:tc>
        <w:tc>
          <w:tcPr>
            <w:tcW w:w="6839" w:type="dxa"/>
          </w:tcPr>
          <w:p w14:paraId="686BFCB0" w14:textId="0C958A22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Podsumowanie i kolokwium pisemne</w:t>
            </w:r>
          </w:p>
        </w:tc>
        <w:tc>
          <w:tcPr>
            <w:tcW w:w="1570" w:type="dxa"/>
            <w:gridSpan w:val="2"/>
          </w:tcPr>
          <w:p w14:paraId="11C9E39A" w14:textId="073873BA" w:rsidR="00F63B17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2</w:t>
            </w:r>
          </w:p>
        </w:tc>
      </w:tr>
      <w:tr w:rsidR="00252DBF" w:rsidRPr="00163281" w14:paraId="7A97F277" w14:textId="77777777" w:rsidTr="001632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48" w:type="dxa"/>
        </w:trPr>
        <w:tc>
          <w:tcPr>
            <w:tcW w:w="811" w:type="dxa"/>
            <w:gridSpan w:val="2"/>
          </w:tcPr>
          <w:p w14:paraId="2B5AB87D" w14:textId="77777777" w:rsidR="00252DBF" w:rsidRPr="00163281" w:rsidRDefault="00252DBF">
            <w:pPr>
              <w:rPr>
                <w:sz w:val="20"/>
                <w:szCs w:val="20"/>
              </w:rPr>
            </w:pPr>
          </w:p>
        </w:tc>
        <w:tc>
          <w:tcPr>
            <w:tcW w:w="6839" w:type="dxa"/>
          </w:tcPr>
          <w:p w14:paraId="5264519A" w14:textId="77777777" w:rsidR="00252DBF" w:rsidRPr="00163281" w:rsidRDefault="00252DBF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Suma godzin</w:t>
            </w:r>
          </w:p>
        </w:tc>
        <w:tc>
          <w:tcPr>
            <w:tcW w:w="1570" w:type="dxa"/>
            <w:gridSpan w:val="2"/>
          </w:tcPr>
          <w:p w14:paraId="6D9B51A4" w14:textId="21958A07" w:rsidR="00252DBF" w:rsidRPr="00163281" w:rsidRDefault="00F63B17" w:rsidP="00946B9A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15</w:t>
            </w:r>
          </w:p>
        </w:tc>
      </w:tr>
    </w:tbl>
    <w:p w14:paraId="323DC308" w14:textId="77777777" w:rsidR="00252DBF" w:rsidRPr="00163281" w:rsidRDefault="00252DBF">
      <w:pPr>
        <w:rPr>
          <w:sz w:val="20"/>
          <w:szCs w:val="20"/>
        </w:rPr>
      </w:pPr>
    </w:p>
    <w:p w14:paraId="586CBEEA" w14:textId="77777777" w:rsidR="00252DBF" w:rsidRPr="00163281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163281" w14:paraId="12E6C4C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50467" w14:textId="77777777" w:rsidR="009A3831" w:rsidRPr="00163281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 xml:space="preserve"> STOSOWANE </w:t>
            </w:r>
            <w:r w:rsidR="009A3831" w:rsidRPr="00163281">
              <w:rPr>
                <w:sz w:val="20"/>
                <w:szCs w:val="20"/>
              </w:rPr>
              <w:t>NARZĘDZIA DYDAKTYCZNE</w:t>
            </w:r>
          </w:p>
        </w:tc>
      </w:tr>
      <w:tr w:rsidR="009A3831" w:rsidRPr="00163281" w14:paraId="7CC3C5BF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2909B" w14:textId="4574BAE4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N1. Wykład tradycyjny z prezentacją multimedialną</w:t>
            </w:r>
          </w:p>
          <w:p w14:paraId="05823386" w14:textId="77777777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N2. Ćwiczenia praktyczne</w:t>
            </w:r>
          </w:p>
          <w:p w14:paraId="74EE807A" w14:textId="6EFF4B68" w:rsidR="007358EE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N3. Dyskusja</w:t>
            </w:r>
          </w:p>
        </w:tc>
      </w:tr>
    </w:tbl>
    <w:p w14:paraId="7D863348" w14:textId="77777777" w:rsidR="008F1AD2" w:rsidRPr="00163281" w:rsidRDefault="008F1AD2">
      <w:pPr>
        <w:rPr>
          <w:sz w:val="20"/>
          <w:szCs w:val="20"/>
        </w:rPr>
      </w:pPr>
    </w:p>
    <w:p w14:paraId="252B0D3F" w14:textId="77777777" w:rsidR="00534EB3" w:rsidRPr="00163281" w:rsidRDefault="00534EB3">
      <w:pPr>
        <w:suppressAutoHyphens w:val="0"/>
        <w:rPr>
          <w:b/>
          <w:sz w:val="20"/>
          <w:szCs w:val="20"/>
        </w:rPr>
      </w:pPr>
      <w:r w:rsidRPr="00163281">
        <w:rPr>
          <w:b/>
          <w:sz w:val="20"/>
          <w:szCs w:val="20"/>
        </w:rPr>
        <w:br w:type="page"/>
      </w:r>
    </w:p>
    <w:p w14:paraId="206A5DF3" w14:textId="673CDE5A" w:rsidR="007333C4" w:rsidRPr="00163281" w:rsidRDefault="007333C4" w:rsidP="007333C4">
      <w:pPr>
        <w:jc w:val="center"/>
        <w:rPr>
          <w:b/>
          <w:sz w:val="20"/>
          <w:szCs w:val="20"/>
        </w:rPr>
      </w:pPr>
      <w:r w:rsidRPr="00163281">
        <w:rPr>
          <w:b/>
          <w:sz w:val="20"/>
          <w:szCs w:val="20"/>
        </w:rPr>
        <w:lastRenderedPageBreak/>
        <w:t xml:space="preserve">OCENA OSIĄGNIĘCIA </w:t>
      </w:r>
      <w:r w:rsidR="00C1459D" w:rsidRPr="00163281">
        <w:rPr>
          <w:b/>
          <w:sz w:val="20"/>
          <w:szCs w:val="20"/>
        </w:rPr>
        <w:t xml:space="preserve">PRZEDMIOTOWYCH </w:t>
      </w:r>
      <w:r w:rsidRPr="00163281">
        <w:rPr>
          <w:b/>
          <w:sz w:val="20"/>
          <w:szCs w:val="20"/>
        </w:rPr>
        <w:t xml:space="preserve">EFEKTÓW </w:t>
      </w:r>
      <w:r w:rsidR="00AB33CE" w:rsidRPr="00163281">
        <w:rPr>
          <w:b/>
          <w:sz w:val="20"/>
          <w:szCs w:val="20"/>
        </w:rPr>
        <w:t>UCZ</w:t>
      </w:r>
      <w:r w:rsidRPr="00163281">
        <w:rPr>
          <w:b/>
          <w:sz w:val="20"/>
          <w:szCs w:val="20"/>
        </w:rPr>
        <w:t>ENIA</w:t>
      </w:r>
      <w:r w:rsidR="00AB33CE" w:rsidRPr="00163281">
        <w:rPr>
          <w:b/>
          <w:sz w:val="20"/>
          <w:szCs w:val="20"/>
        </w:rPr>
        <w:t xml:space="preserve"> SIĘ</w:t>
      </w:r>
    </w:p>
    <w:p w14:paraId="2BA2F272" w14:textId="77777777" w:rsidR="007333C4" w:rsidRPr="00163281" w:rsidRDefault="007333C4" w:rsidP="007333C4">
      <w:pPr>
        <w:jc w:val="center"/>
        <w:rPr>
          <w:b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697"/>
        <w:gridCol w:w="4136"/>
      </w:tblGrid>
      <w:tr w:rsidR="007333C4" w:rsidRPr="00163281" w14:paraId="25CD96D4" w14:textId="77777777" w:rsidTr="00163281">
        <w:tc>
          <w:tcPr>
            <w:tcW w:w="2376" w:type="dxa"/>
          </w:tcPr>
          <w:p w14:paraId="253BB79D" w14:textId="77777777" w:rsidR="007333C4" w:rsidRPr="00163281" w:rsidRDefault="007333C4" w:rsidP="009D49C5">
            <w:pPr>
              <w:rPr>
                <w:sz w:val="20"/>
                <w:szCs w:val="20"/>
              </w:rPr>
            </w:pPr>
            <w:r w:rsidRPr="00163281">
              <w:rPr>
                <w:b/>
                <w:sz w:val="20"/>
                <w:szCs w:val="20"/>
              </w:rPr>
              <w:t>Ocen</w:t>
            </w:r>
            <w:r w:rsidR="009D49C5" w:rsidRPr="00163281">
              <w:rPr>
                <w:b/>
                <w:sz w:val="20"/>
                <w:szCs w:val="20"/>
              </w:rPr>
              <w:t>y</w:t>
            </w:r>
            <w:r w:rsidR="009D49C5" w:rsidRPr="00163281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163281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697" w:type="dxa"/>
          </w:tcPr>
          <w:p w14:paraId="7EFFBE59" w14:textId="77777777" w:rsidR="007333C4" w:rsidRPr="00163281" w:rsidRDefault="007333C4" w:rsidP="00AB33CE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 xml:space="preserve">Numer efektu </w:t>
            </w:r>
            <w:r w:rsidR="00AB33CE" w:rsidRPr="00163281">
              <w:rPr>
                <w:sz w:val="20"/>
                <w:szCs w:val="20"/>
              </w:rPr>
              <w:t>uczenia się</w:t>
            </w:r>
          </w:p>
        </w:tc>
        <w:tc>
          <w:tcPr>
            <w:tcW w:w="4136" w:type="dxa"/>
          </w:tcPr>
          <w:p w14:paraId="34366501" w14:textId="77777777" w:rsidR="007333C4" w:rsidRPr="00163281" w:rsidRDefault="007333C4" w:rsidP="00AB33CE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 xml:space="preserve">Sposób oceny osiągnięcia efektu </w:t>
            </w:r>
            <w:r w:rsidR="00AB33CE" w:rsidRPr="00163281">
              <w:rPr>
                <w:sz w:val="20"/>
                <w:szCs w:val="20"/>
              </w:rPr>
              <w:t>uczenia się</w:t>
            </w:r>
          </w:p>
        </w:tc>
      </w:tr>
      <w:tr w:rsidR="00BB6C98" w:rsidRPr="00163281" w14:paraId="42E5C444" w14:textId="77777777" w:rsidTr="00163281">
        <w:tc>
          <w:tcPr>
            <w:tcW w:w="2376" w:type="dxa"/>
          </w:tcPr>
          <w:p w14:paraId="5B201715" w14:textId="7FBA4869" w:rsidR="00BB6C98" w:rsidRPr="00163281" w:rsidRDefault="00BB6C98" w:rsidP="00BB6C98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2697" w:type="dxa"/>
          </w:tcPr>
          <w:p w14:paraId="4E81FE9E" w14:textId="04CDDB40" w:rsidR="00BB6C98" w:rsidRPr="00163281" w:rsidRDefault="00BB0622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E36AE8" w:rsidRPr="00163281">
              <w:rPr>
                <w:sz w:val="20"/>
                <w:szCs w:val="20"/>
              </w:rPr>
              <w:t>_W01</w:t>
            </w:r>
          </w:p>
          <w:p w14:paraId="0FF3055D" w14:textId="1AEEE840" w:rsidR="00E36AE8" w:rsidRPr="00163281" w:rsidRDefault="00BB0622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E36AE8" w:rsidRPr="00163281">
              <w:rPr>
                <w:sz w:val="20"/>
                <w:szCs w:val="20"/>
              </w:rPr>
              <w:t>_W02</w:t>
            </w:r>
          </w:p>
          <w:p w14:paraId="7922792F" w14:textId="3F1833E8" w:rsidR="00E36AE8" w:rsidRPr="00163281" w:rsidRDefault="00BB0622" w:rsidP="007D7C08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E36AE8" w:rsidRPr="00163281">
              <w:rPr>
                <w:sz w:val="20"/>
                <w:szCs w:val="20"/>
              </w:rPr>
              <w:t>_W03</w:t>
            </w:r>
          </w:p>
        </w:tc>
        <w:tc>
          <w:tcPr>
            <w:tcW w:w="4136" w:type="dxa"/>
          </w:tcPr>
          <w:p w14:paraId="3A900A3E" w14:textId="406E2879" w:rsidR="00BB6C98" w:rsidRPr="00163281" w:rsidRDefault="00BB6C98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eastAsia="pl-PL"/>
              </w:rPr>
              <w:t>Egzamin</w:t>
            </w:r>
          </w:p>
        </w:tc>
      </w:tr>
      <w:tr w:rsidR="00BB6C98" w:rsidRPr="00163281" w14:paraId="29431D4B" w14:textId="77777777" w:rsidTr="00163281">
        <w:tc>
          <w:tcPr>
            <w:tcW w:w="2376" w:type="dxa"/>
          </w:tcPr>
          <w:p w14:paraId="03A73315" w14:textId="3F14A192" w:rsidR="00BB6C98" w:rsidRPr="00163281" w:rsidRDefault="00BB6C98" w:rsidP="00BB6C98">
            <w:pPr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2697" w:type="dxa"/>
          </w:tcPr>
          <w:p w14:paraId="7A3F9D03" w14:textId="6860DE4B" w:rsidR="00FD3624" w:rsidRPr="00163281" w:rsidRDefault="00BB0622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FD3624" w:rsidRPr="00163281">
              <w:rPr>
                <w:sz w:val="20"/>
                <w:szCs w:val="20"/>
              </w:rPr>
              <w:t>_U01</w:t>
            </w:r>
          </w:p>
          <w:p w14:paraId="75776AAE" w14:textId="718A150A" w:rsidR="00FD3624" w:rsidRPr="00163281" w:rsidRDefault="00BB0622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FD3624" w:rsidRPr="00163281">
              <w:rPr>
                <w:sz w:val="20"/>
                <w:szCs w:val="20"/>
              </w:rPr>
              <w:t>_U02</w:t>
            </w:r>
          </w:p>
          <w:p w14:paraId="01449950" w14:textId="57508DD5" w:rsidR="00FD3624" w:rsidRPr="00163281" w:rsidRDefault="00BB0622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FD3624" w:rsidRPr="00163281">
              <w:rPr>
                <w:sz w:val="20"/>
                <w:szCs w:val="20"/>
              </w:rPr>
              <w:t>_U03</w:t>
            </w:r>
          </w:p>
          <w:p w14:paraId="3FBA4E88" w14:textId="5D526973" w:rsidR="00FD3624" w:rsidRPr="00163281" w:rsidRDefault="00BB0622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FD3624" w:rsidRPr="00163281">
              <w:rPr>
                <w:sz w:val="20"/>
                <w:szCs w:val="20"/>
              </w:rPr>
              <w:t>_U04</w:t>
            </w:r>
          </w:p>
          <w:p w14:paraId="405F5FF5" w14:textId="605571F9" w:rsidR="00BB6C98" w:rsidRPr="00163281" w:rsidRDefault="00BB0622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PEU</w:t>
            </w:r>
            <w:r w:rsidR="00FD3624" w:rsidRPr="00163281">
              <w:rPr>
                <w:sz w:val="20"/>
                <w:szCs w:val="20"/>
              </w:rPr>
              <w:t>_U05</w:t>
            </w:r>
          </w:p>
        </w:tc>
        <w:tc>
          <w:tcPr>
            <w:tcW w:w="4136" w:type="dxa"/>
          </w:tcPr>
          <w:p w14:paraId="25F0FDBE" w14:textId="76798B6C" w:rsidR="00BB6C98" w:rsidRPr="00163281" w:rsidRDefault="00BB6C98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Kolokwium pisemne</w:t>
            </w:r>
          </w:p>
        </w:tc>
      </w:tr>
      <w:tr w:rsidR="00BB6C98" w:rsidRPr="00163281" w14:paraId="2A146258" w14:textId="77777777" w:rsidTr="00163281">
        <w:tc>
          <w:tcPr>
            <w:tcW w:w="2376" w:type="dxa"/>
          </w:tcPr>
          <w:p w14:paraId="2EFB1501" w14:textId="2A6B932A" w:rsidR="00BB6C98" w:rsidRPr="00163281" w:rsidRDefault="00BB6C98" w:rsidP="00BB6C98">
            <w:pPr>
              <w:rPr>
                <w:sz w:val="20"/>
                <w:szCs w:val="20"/>
                <w:lang w:eastAsia="pl-PL"/>
              </w:rPr>
            </w:pPr>
            <w:r w:rsidRPr="00163281">
              <w:rPr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2697" w:type="dxa"/>
          </w:tcPr>
          <w:p w14:paraId="22C1315B" w14:textId="79519F43" w:rsidR="00BB6C98" w:rsidRPr="00163281" w:rsidRDefault="00BB0622" w:rsidP="00534EB3">
            <w:pPr>
              <w:ind w:left="700" w:hanging="700"/>
              <w:jc w:val="center"/>
              <w:rPr>
                <w:sz w:val="20"/>
                <w:szCs w:val="20"/>
                <w:lang w:eastAsia="pl-PL"/>
              </w:rPr>
            </w:pPr>
            <w:r w:rsidRPr="00163281">
              <w:rPr>
                <w:sz w:val="20"/>
                <w:szCs w:val="20"/>
                <w:lang w:eastAsia="pl-PL"/>
              </w:rPr>
              <w:t>PEU</w:t>
            </w:r>
            <w:r w:rsidR="00BB6C98" w:rsidRPr="00163281">
              <w:rPr>
                <w:sz w:val="20"/>
                <w:szCs w:val="20"/>
                <w:lang w:eastAsia="pl-PL"/>
              </w:rPr>
              <w:t>_K0</w:t>
            </w:r>
            <w:r w:rsidR="00FD3624" w:rsidRPr="00163281">
              <w:rPr>
                <w:sz w:val="20"/>
                <w:szCs w:val="20"/>
                <w:lang w:eastAsia="pl-PL"/>
              </w:rPr>
              <w:t>1</w:t>
            </w:r>
          </w:p>
          <w:p w14:paraId="688F325E" w14:textId="040A6CF0" w:rsidR="00BB6C98" w:rsidRPr="00163281" w:rsidRDefault="00BB0622" w:rsidP="00534EB3">
            <w:pPr>
              <w:ind w:left="700" w:hanging="700"/>
              <w:jc w:val="center"/>
              <w:rPr>
                <w:sz w:val="20"/>
                <w:szCs w:val="20"/>
                <w:lang w:eastAsia="pl-PL"/>
              </w:rPr>
            </w:pPr>
            <w:r w:rsidRPr="00163281">
              <w:rPr>
                <w:sz w:val="20"/>
                <w:szCs w:val="20"/>
                <w:lang w:eastAsia="pl-PL"/>
              </w:rPr>
              <w:t>PEU</w:t>
            </w:r>
            <w:r w:rsidR="00BB6C98" w:rsidRPr="00163281">
              <w:rPr>
                <w:sz w:val="20"/>
                <w:szCs w:val="20"/>
                <w:lang w:eastAsia="pl-PL"/>
              </w:rPr>
              <w:t>_K0</w:t>
            </w:r>
            <w:r w:rsidR="00FD3624" w:rsidRPr="00163281">
              <w:rPr>
                <w:sz w:val="20"/>
                <w:szCs w:val="20"/>
                <w:lang w:eastAsia="pl-PL"/>
              </w:rPr>
              <w:t>2</w:t>
            </w:r>
          </w:p>
          <w:p w14:paraId="71618B9F" w14:textId="0278BC6D" w:rsidR="00E1376A" w:rsidRPr="00163281" w:rsidRDefault="00BB0622" w:rsidP="007D7C08">
            <w:pPr>
              <w:ind w:left="700" w:hanging="700"/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  <w:lang w:eastAsia="pl-PL"/>
              </w:rPr>
              <w:t>PEU</w:t>
            </w:r>
            <w:r w:rsidR="00BB6C98" w:rsidRPr="00163281">
              <w:rPr>
                <w:sz w:val="20"/>
                <w:szCs w:val="20"/>
                <w:lang w:eastAsia="pl-PL"/>
              </w:rPr>
              <w:t>_K0</w:t>
            </w:r>
            <w:r w:rsidR="00FD3624" w:rsidRPr="00163281"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136" w:type="dxa"/>
          </w:tcPr>
          <w:p w14:paraId="46363ECF" w14:textId="38BDF23D" w:rsidR="00BB6C98" w:rsidRPr="00163281" w:rsidRDefault="00BB6C98" w:rsidP="00534EB3">
            <w:pPr>
              <w:jc w:val="center"/>
              <w:rPr>
                <w:sz w:val="20"/>
                <w:szCs w:val="20"/>
              </w:rPr>
            </w:pPr>
            <w:r w:rsidRPr="00163281">
              <w:rPr>
                <w:sz w:val="20"/>
                <w:szCs w:val="20"/>
              </w:rPr>
              <w:t>Dyskusja</w:t>
            </w:r>
          </w:p>
        </w:tc>
      </w:tr>
      <w:tr w:rsidR="00F63B17" w:rsidRPr="00163281" w14:paraId="60C631F5" w14:textId="77777777" w:rsidTr="00163281">
        <w:tc>
          <w:tcPr>
            <w:tcW w:w="9209" w:type="dxa"/>
            <w:gridSpan w:val="3"/>
          </w:tcPr>
          <w:p w14:paraId="3A094EE8" w14:textId="7168FAC6" w:rsidR="00F63B17" w:rsidRPr="00163281" w:rsidRDefault="00F63B17" w:rsidP="00F63B17">
            <w:pPr>
              <w:rPr>
                <w:color w:val="000000"/>
                <w:sz w:val="20"/>
                <w:szCs w:val="20"/>
              </w:rPr>
            </w:pPr>
            <w:r w:rsidRPr="00163281">
              <w:rPr>
                <w:color w:val="000000"/>
                <w:sz w:val="20"/>
                <w:szCs w:val="20"/>
              </w:rPr>
              <w:t>P(wykład)=F1</w:t>
            </w:r>
          </w:p>
          <w:p w14:paraId="5ACC0AC6" w14:textId="72DD67C0" w:rsidR="00F63B17" w:rsidRPr="00163281" w:rsidRDefault="00F63B17" w:rsidP="00F63B17">
            <w:pPr>
              <w:rPr>
                <w:sz w:val="20"/>
                <w:szCs w:val="20"/>
              </w:rPr>
            </w:pPr>
            <w:r w:rsidRPr="00163281">
              <w:rPr>
                <w:color w:val="000000"/>
                <w:sz w:val="20"/>
                <w:szCs w:val="20"/>
              </w:rPr>
              <w:t>P(ćwiczenia)=</w:t>
            </w:r>
            <w:r w:rsidR="00BB6C98" w:rsidRPr="00163281">
              <w:rPr>
                <w:color w:val="000000"/>
                <w:sz w:val="20"/>
                <w:szCs w:val="20"/>
              </w:rPr>
              <w:t>0,8*</w:t>
            </w:r>
            <w:r w:rsidRPr="00163281">
              <w:rPr>
                <w:color w:val="000000"/>
                <w:sz w:val="20"/>
                <w:szCs w:val="20"/>
              </w:rPr>
              <w:t>F2</w:t>
            </w:r>
            <w:r w:rsidR="00BB6C98" w:rsidRPr="00163281">
              <w:rPr>
                <w:color w:val="000000"/>
                <w:sz w:val="20"/>
                <w:szCs w:val="20"/>
              </w:rPr>
              <w:t>+0,2*F3</w:t>
            </w:r>
          </w:p>
        </w:tc>
      </w:tr>
    </w:tbl>
    <w:p w14:paraId="2E7770A7" w14:textId="77777777" w:rsidR="00067B47" w:rsidRPr="00163281" w:rsidRDefault="00067B47">
      <w:pPr>
        <w:rPr>
          <w:sz w:val="20"/>
          <w:szCs w:val="20"/>
        </w:rPr>
      </w:pPr>
    </w:p>
    <w:p w14:paraId="372978AE" w14:textId="77777777" w:rsidR="009A33BF" w:rsidRPr="00163281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163281" w14:paraId="34AD73B7" w14:textId="77777777" w:rsidTr="4D7EE269">
        <w:trPr>
          <w:cantSplit/>
          <w:trHeight w:val="31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078606" w14:textId="77777777" w:rsidR="009A3831" w:rsidRPr="0016328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163281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D80286" w14:paraId="7422C3B0" w14:textId="77777777" w:rsidTr="4D7EE269">
        <w:trPr>
          <w:trHeight w:val="2242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7D3CFDA8" w14:textId="77777777" w:rsidR="002B5912" w:rsidRPr="00163281" w:rsidRDefault="002B5912">
            <w:pPr>
              <w:snapToGrid w:val="0"/>
              <w:spacing w:after="60"/>
              <w:rPr>
                <w:caps/>
                <w:sz w:val="20"/>
                <w:szCs w:val="20"/>
                <w:lang w:val="en-US"/>
              </w:rPr>
            </w:pPr>
          </w:p>
          <w:p w14:paraId="27DC0F7E" w14:textId="77777777" w:rsidR="002B5912" w:rsidRPr="00163281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163281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PODSTAWOWA:</w:t>
            </w:r>
          </w:p>
          <w:p w14:paraId="718A63E6" w14:textId="3C1C96FC" w:rsidR="0DB56B06" w:rsidRPr="00163281" w:rsidRDefault="0DB56B06" w:rsidP="4D7EE269">
            <w:pPr>
              <w:ind w:left="284" w:hanging="284"/>
              <w:jc w:val="both"/>
              <w:rPr>
                <w:sz w:val="20"/>
                <w:szCs w:val="20"/>
                <w:lang w:val="en-US"/>
              </w:rPr>
            </w:pPr>
            <w:r w:rsidRPr="00163281">
              <w:rPr>
                <w:sz w:val="20"/>
                <w:szCs w:val="20"/>
                <w:lang w:val="en-US"/>
              </w:rPr>
              <w:t xml:space="preserve">[1] </w:t>
            </w:r>
            <w:proofErr w:type="spellStart"/>
            <w:r w:rsidRPr="00163281">
              <w:rPr>
                <w:sz w:val="20"/>
                <w:szCs w:val="20"/>
                <w:lang w:val="en-US"/>
              </w:rPr>
              <w:t>Aguinis</w:t>
            </w:r>
            <w:proofErr w:type="spellEnd"/>
            <w:r w:rsidRPr="00163281">
              <w:rPr>
                <w:sz w:val="20"/>
                <w:szCs w:val="20"/>
                <w:lang w:val="en-US"/>
              </w:rPr>
              <w:t>, H. (2013). Performance management, 3rd ed., Pearson.</w:t>
            </w:r>
          </w:p>
          <w:p w14:paraId="2155EC92" w14:textId="596ED1AC" w:rsidR="0DB56B06" w:rsidRPr="00163281" w:rsidRDefault="0DB56B06" w:rsidP="4D7EE269">
            <w:pPr>
              <w:jc w:val="both"/>
              <w:rPr>
                <w:sz w:val="20"/>
                <w:szCs w:val="20"/>
                <w:lang w:val="en-US"/>
              </w:rPr>
            </w:pPr>
            <w:r w:rsidRPr="00163281">
              <w:rPr>
                <w:sz w:val="20"/>
                <w:szCs w:val="20"/>
                <w:lang w:val="en-US"/>
              </w:rPr>
              <w:t>[</w:t>
            </w:r>
            <w:r w:rsidR="007D7C08" w:rsidRPr="00163281">
              <w:rPr>
                <w:sz w:val="20"/>
                <w:szCs w:val="20"/>
                <w:lang w:val="en-US"/>
              </w:rPr>
              <w:t>2</w:t>
            </w:r>
            <w:r w:rsidRPr="00163281">
              <w:rPr>
                <w:sz w:val="20"/>
                <w:szCs w:val="20"/>
                <w:lang w:val="en-US"/>
              </w:rPr>
              <w:t>] Ashdown L. (2018). Performance Management A Practical Introduction, CIPD - Kogan Page.</w:t>
            </w:r>
          </w:p>
          <w:p w14:paraId="0DA8F3A5" w14:textId="2E5B165B" w:rsidR="0DB56B06" w:rsidRPr="00163281" w:rsidRDefault="0DB56B06" w:rsidP="4D7EE269">
            <w:pPr>
              <w:jc w:val="both"/>
              <w:rPr>
                <w:sz w:val="20"/>
                <w:szCs w:val="20"/>
                <w:lang w:val="en-US"/>
              </w:rPr>
            </w:pPr>
            <w:r w:rsidRPr="00163281">
              <w:rPr>
                <w:sz w:val="20"/>
                <w:szCs w:val="20"/>
                <w:lang w:val="en-US"/>
              </w:rPr>
              <w:t>[</w:t>
            </w:r>
            <w:r w:rsidR="007D7C08" w:rsidRPr="00163281">
              <w:rPr>
                <w:sz w:val="20"/>
                <w:szCs w:val="20"/>
                <w:lang w:val="en-US"/>
              </w:rPr>
              <w:t>3</w:t>
            </w:r>
            <w:r w:rsidRPr="00163281">
              <w:rPr>
                <w:sz w:val="20"/>
                <w:szCs w:val="20"/>
                <w:lang w:val="en-US"/>
              </w:rPr>
              <w:t xml:space="preserve">] </w:t>
            </w:r>
            <w:proofErr w:type="spellStart"/>
            <w:r w:rsidRPr="00163281">
              <w:rPr>
                <w:sz w:val="20"/>
                <w:szCs w:val="20"/>
                <w:lang w:val="en-US"/>
              </w:rPr>
              <w:t>Brulan</w:t>
            </w:r>
            <w:proofErr w:type="spellEnd"/>
            <w:r w:rsidRPr="00163281">
              <w:rPr>
                <w:sz w:val="20"/>
                <w:szCs w:val="20"/>
                <w:lang w:val="en-US"/>
              </w:rPr>
              <w:t xml:space="preserve"> A. (ed.) (2015). The Human Resources KPI Dictionary: 370+ Key Performance Indicator definitions, CreateSpace Independent Publishing Platform.</w:t>
            </w:r>
          </w:p>
          <w:p w14:paraId="2D4B8A72" w14:textId="77777777" w:rsidR="00B03EA2" w:rsidRPr="00163281" w:rsidRDefault="00B03EA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</w:p>
          <w:p w14:paraId="42AE68ED" w14:textId="3C268866" w:rsidR="002B5912" w:rsidRPr="00163281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163281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7884A06F" w14:textId="2F60996F" w:rsidR="5AA9D1E3" w:rsidRPr="00163281" w:rsidRDefault="5AA9D1E3" w:rsidP="4D7EE269">
            <w:pPr>
              <w:jc w:val="both"/>
              <w:rPr>
                <w:sz w:val="20"/>
                <w:szCs w:val="20"/>
                <w:lang w:val="en-US"/>
              </w:rPr>
            </w:pPr>
            <w:r w:rsidRPr="00163281">
              <w:rPr>
                <w:sz w:val="20"/>
                <w:szCs w:val="20"/>
                <w:lang w:val="en-US"/>
              </w:rPr>
              <w:t>[1] Prem Ch. (2012). Performance Management, Macmillan.</w:t>
            </w:r>
          </w:p>
          <w:p w14:paraId="694C7380" w14:textId="4CD6DEA9" w:rsidR="5AA9D1E3" w:rsidRPr="00163281" w:rsidRDefault="5AA9D1E3" w:rsidP="4D7EE269">
            <w:pPr>
              <w:ind w:left="284" w:hanging="284"/>
              <w:jc w:val="both"/>
              <w:rPr>
                <w:sz w:val="20"/>
                <w:szCs w:val="20"/>
                <w:lang w:val="en-US"/>
              </w:rPr>
            </w:pPr>
            <w:r w:rsidRPr="00163281">
              <w:rPr>
                <w:sz w:val="20"/>
                <w:szCs w:val="20"/>
                <w:lang w:val="en-US"/>
              </w:rPr>
              <w:t>[2] Hutchinson, S. (2013). Performance management, Chartered Institute of Personnel and Development.</w:t>
            </w:r>
          </w:p>
          <w:p w14:paraId="58AD909A" w14:textId="5F84A6B8" w:rsidR="5AA9D1E3" w:rsidRPr="00163281" w:rsidRDefault="5AA9D1E3" w:rsidP="4D7EE269">
            <w:pPr>
              <w:jc w:val="both"/>
              <w:rPr>
                <w:sz w:val="20"/>
                <w:szCs w:val="20"/>
                <w:lang w:val="en-US"/>
              </w:rPr>
            </w:pPr>
            <w:r w:rsidRPr="00163281">
              <w:rPr>
                <w:sz w:val="20"/>
                <w:szCs w:val="20"/>
                <w:lang w:val="en-US"/>
              </w:rPr>
              <w:t>[3] Parmenter D.  (2015). Key Performance Indicators. Developing, Implementing and Using Wining KPIs, Wiley.</w:t>
            </w:r>
          </w:p>
          <w:p w14:paraId="6D398B6E" w14:textId="1311D79C" w:rsidR="4D7EE269" w:rsidRPr="00163281" w:rsidRDefault="4D7EE269" w:rsidP="4D7EE269">
            <w:pPr>
              <w:rPr>
                <w:sz w:val="20"/>
                <w:szCs w:val="20"/>
                <w:lang w:val="en-US"/>
              </w:rPr>
            </w:pPr>
          </w:p>
          <w:p w14:paraId="29DF3C8D" w14:textId="5D9A0BBF" w:rsidR="00761D00" w:rsidRPr="00163281" w:rsidRDefault="00761D00" w:rsidP="00B03EA2">
            <w:pPr>
              <w:rPr>
                <w:sz w:val="20"/>
                <w:szCs w:val="20"/>
                <w:lang w:val="en-US"/>
              </w:rPr>
            </w:pPr>
          </w:p>
        </w:tc>
      </w:tr>
      <w:tr w:rsidR="009A3831" w:rsidRPr="00163281" w14:paraId="24A90B6F" w14:textId="77777777" w:rsidTr="4D7EE269">
        <w:trPr>
          <w:trHeight w:val="28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BA284D" w14:textId="77777777" w:rsidR="009A3831" w:rsidRPr="00163281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63281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163281">
              <w:rPr>
                <w:b/>
                <w:bCs/>
                <w:sz w:val="20"/>
                <w:szCs w:val="20"/>
              </w:rPr>
              <w:t>PRZEDMIOT</w:t>
            </w:r>
            <w:r w:rsidRPr="00163281">
              <w:rPr>
                <w:b/>
                <w:bCs/>
                <w:sz w:val="20"/>
                <w:szCs w:val="20"/>
              </w:rPr>
              <w:t>U</w:t>
            </w:r>
            <w:r w:rsidR="009A3831" w:rsidRPr="00163281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163281" w14:paraId="1CD3B0EB" w14:textId="77777777" w:rsidTr="4D7EE269">
        <w:trPr>
          <w:trHeight w:val="64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2865BD" w14:textId="5C3B3658" w:rsidR="00E14792" w:rsidRPr="00163281" w:rsidRDefault="00BB6C98" w:rsidP="00946B9A">
            <w:pPr>
              <w:snapToGrid w:val="0"/>
              <w:rPr>
                <w:b/>
                <w:bCs/>
                <w:sz w:val="20"/>
                <w:szCs w:val="20"/>
              </w:rPr>
            </w:pPr>
            <w:r w:rsidRPr="00163281">
              <w:rPr>
                <w:b/>
                <w:bCs/>
                <w:sz w:val="20"/>
                <w:szCs w:val="20"/>
              </w:rPr>
              <w:t>Raf</w:t>
            </w:r>
            <w:r w:rsidR="007D7C08" w:rsidRPr="00163281">
              <w:rPr>
                <w:b/>
                <w:bCs/>
                <w:sz w:val="20"/>
                <w:szCs w:val="20"/>
              </w:rPr>
              <w:t xml:space="preserve">ał </w:t>
            </w:r>
            <w:proofErr w:type="spellStart"/>
            <w:r w:rsidR="007D7C08" w:rsidRPr="00163281">
              <w:rPr>
                <w:b/>
                <w:bCs/>
                <w:sz w:val="20"/>
                <w:szCs w:val="20"/>
              </w:rPr>
              <w:t>Miśko</w:t>
            </w:r>
            <w:proofErr w:type="spellEnd"/>
            <w:r w:rsidR="007D7C08" w:rsidRPr="00163281">
              <w:rPr>
                <w:b/>
                <w:bCs/>
                <w:sz w:val="20"/>
                <w:szCs w:val="20"/>
              </w:rPr>
              <w:t>, rafal.misko@pwr.edu.pl</w:t>
            </w:r>
          </w:p>
        </w:tc>
      </w:tr>
    </w:tbl>
    <w:p w14:paraId="0036F620" w14:textId="77777777" w:rsidR="00CB759A" w:rsidRPr="00163281" w:rsidRDefault="00CB759A" w:rsidP="00161436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163281" w:rsidSect="00D03241">
      <w:footerReference w:type="default" r:id="rId11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6CC1E" w14:textId="77777777" w:rsidR="00DB4607" w:rsidRDefault="00DB4607">
      <w:r>
        <w:separator/>
      </w:r>
    </w:p>
  </w:endnote>
  <w:endnote w:type="continuationSeparator" w:id="0">
    <w:p w14:paraId="52C1F768" w14:textId="77777777" w:rsidR="00DB4607" w:rsidRDefault="00DB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0AEA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DC417" w14:textId="77777777" w:rsidR="00DB4607" w:rsidRDefault="00DB4607">
      <w:r>
        <w:separator/>
      </w:r>
    </w:p>
  </w:footnote>
  <w:footnote w:type="continuationSeparator" w:id="0">
    <w:p w14:paraId="4526A030" w14:textId="77777777" w:rsidR="00DB4607" w:rsidRDefault="00DB4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AA3E20"/>
    <w:multiLevelType w:val="hybridMultilevel"/>
    <w:tmpl w:val="088E87A4"/>
    <w:lvl w:ilvl="0" w:tplc="355EA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05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C4A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EC09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ACB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78B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2635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7C4F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B44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1"/>
  </w:num>
  <w:num w:numId="9">
    <w:abstractNumId w:val="8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9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0679"/>
    <w:rsid w:val="00041381"/>
    <w:rsid w:val="00054669"/>
    <w:rsid w:val="000615E3"/>
    <w:rsid w:val="0006264F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61436"/>
    <w:rsid w:val="00162D3A"/>
    <w:rsid w:val="00163281"/>
    <w:rsid w:val="00182C94"/>
    <w:rsid w:val="00193412"/>
    <w:rsid w:val="00194C71"/>
    <w:rsid w:val="00195696"/>
    <w:rsid w:val="00195F9F"/>
    <w:rsid w:val="001A43C0"/>
    <w:rsid w:val="001B6B2D"/>
    <w:rsid w:val="001D58E2"/>
    <w:rsid w:val="001E0D88"/>
    <w:rsid w:val="001F0311"/>
    <w:rsid w:val="0020624E"/>
    <w:rsid w:val="0021066E"/>
    <w:rsid w:val="00212D99"/>
    <w:rsid w:val="00216C3F"/>
    <w:rsid w:val="00221A54"/>
    <w:rsid w:val="0023230F"/>
    <w:rsid w:val="00236A6A"/>
    <w:rsid w:val="00237DB0"/>
    <w:rsid w:val="00247E22"/>
    <w:rsid w:val="00250319"/>
    <w:rsid w:val="00252DBF"/>
    <w:rsid w:val="00265C72"/>
    <w:rsid w:val="00271D7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626A"/>
    <w:rsid w:val="003528B9"/>
    <w:rsid w:val="00361AB9"/>
    <w:rsid w:val="00364F2D"/>
    <w:rsid w:val="003744E7"/>
    <w:rsid w:val="003810E9"/>
    <w:rsid w:val="00390B75"/>
    <w:rsid w:val="0039623C"/>
    <w:rsid w:val="003B0A30"/>
    <w:rsid w:val="003C37E7"/>
    <w:rsid w:val="003C650C"/>
    <w:rsid w:val="003F183E"/>
    <w:rsid w:val="003F5F77"/>
    <w:rsid w:val="00400C76"/>
    <w:rsid w:val="00407B87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F5734"/>
    <w:rsid w:val="005030BB"/>
    <w:rsid w:val="0050644A"/>
    <w:rsid w:val="00534EB3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B0C"/>
    <w:rsid w:val="005C5D72"/>
    <w:rsid w:val="005C6F14"/>
    <w:rsid w:val="005D3DBE"/>
    <w:rsid w:val="00603641"/>
    <w:rsid w:val="00603C29"/>
    <w:rsid w:val="00613C94"/>
    <w:rsid w:val="00613CF5"/>
    <w:rsid w:val="00621B56"/>
    <w:rsid w:val="00633952"/>
    <w:rsid w:val="00663BA2"/>
    <w:rsid w:val="006858A7"/>
    <w:rsid w:val="006B0D90"/>
    <w:rsid w:val="006B2173"/>
    <w:rsid w:val="006C64BB"/>
    <w:rsid w:val="006D0380"/>
    <w:rsid w:val="006D53FB"/>
    <w:rsid w:val="006D5EA5"/>
    <w:rsid w:val="006E56F8"/>
    <w:rsid w:val="006E7055"/>
    <w:rsid w:val="006F01A6"/>
    <w:rsid w:val="0071360A"/>
    <w:rsid w:val="00713A17"/>
    <w:rsid w:val="007206D5"/>
    <w:rsid w:val="00722987"/>
    <w:rsid w:val="007333C4"/>
    <w:rsid w:val="007342D1"/>
    <w:rsid w:val="007358EE"/>
    <w:rsid w:val="007513C4"/>
    <w:rsid w:val="00761D00"/>
    <w:rsid w:val="00765B5D"/>
    <w:rsid w:val="00794A39"/>
    <w:rsid w:val="007B30F9"/>
    <w:rsid w:val="007C6787"/>
    <w:rsid w:val="007C72CA"/>
    <w:rsid w:val="007D1760"/>
    <w:rsid w:val="007D46F8"/>
    <w:rsid w:val="007D58A3"/>
    <w:rsid w:val="007D5C79"/>
    <w:rsid w:val="007D7C08"/>
    <w:rsid w:val="008011DB"/>
    <w:rsid w:val="008112FE"/>
    <w:rsid w:val="00813723"/>
    <w:rsid w:val="0085533D"/>
    <w:rsid w:val="00863F66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40DBE"/>
    <w:rsid w:val="00946B9A"/>
    <w:rsid w:val="009639EB"/>
    <w:rsid w:val="00965E7F"/>
    <w:rsid w:val="00967020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1771D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AE72F6"/>
    <w:rsid w:val="00B03744"/>
    <w:rsid w:val="00B03EA2"/>
    <w:rsid w:val="00B1282C"/>
    <w:rsid w:val="00B3200B"/>
    <w:rsid w:val="00B3552F"/>
    <w:rsid w:val="00B411D2"/>
    <w:rsid w:val="00B43849"/>
    <w:rsid w:val="00B4771F"/>
    <w:rsid w:val="00B47D1F"/>
    <w:rsid w:val="00B53E01"/>
    <w:rsid w:val="00B67DBD"/>
    <w:rsid w:val="00B721DE"/>
    <w:rsid w:val="00B967DB"/>
    <w:rsid w:val="00B972A9"/>
    <w:rsid w:val="00B975A9"/>
    <w:rsid w:val="00BA26EE"/>
    <w:rsid w:val="00BB0622"/>
    <w:rsid w:val="00BB3076"/>
    <w:rsid w:val="00BB6C98"/>
    <w:rsid w:val="00BC1773"/>
    <w:rsid w:val="00BE27A3"/>
    <w:rsid w:val="00BF38AF"/>
    <w:rsid w:val="00C1262E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0DD"/>
    <w:rsid w:val="00CA5C4D"/>
    <w:rsid w:val="00CB759A"/>
    <w:rsid w:val="00CC204D"/>
    <w:rsid w:val="00CD5074"/>
    <w:rsid w:val="00CE0349"/>
    <w:rsid w:val="00D03241"/>
    <w:rsid w:val="00D10320"/>
    <w:rsid w:val="00D20755"/>
    <w:rsid w:val="00D2322B"/>
    <w:rsid w:val="00D304ED"/>
    <w:rsid w:val="00D332B9"/>
    <w:rsid w:val="00D376AB"/>
    <w:rsid w:val="00D44106"/>
    <w:rsid w:val="00D552A5"/>
    <w:rsid w:val="00D76C38"/>
    <w:rsid w:val="00D80286"/>
    <w:rsid w:val="00D81453"/>
    <w:rsid w:val="00DA2E73"/>
    <w:rsid w:val="00DA525E"/>
    <w:rsid w:val="00DB4607"/>
    <w:rsid w:val="00DB58D8"/>
    <w:rsid w:val="00DB7C62"/>
    <w:rsid w:val="00DC16A5"/>
    <w:rsid w:val="00DC3E6E"/>
    <w:rsid w:val="00DC5082"/>
    <w:rsid w:val="00E022A7"/>
    <w:rsid w:val="00E051BD"/>
    <w:rsid w:val="00E1376A"/>
    <w:rsid w:val="00E14792"/>
    <w:rsid w:val="00E32C34"/>
    <w:rsid w:val="00E36AE8"/>
    <w:rsid w:val="00E40C64"/>
    <w:rsid w:val="00E4235B"/>
    <w:rsid w:val="00E52DD3"/>
    <w:rsid w:val="00E5380C"/>
    <w:rsid w:val="00E53CC2"/>
    <w:rsid w:val="00E646A1"/>
    <w:rsid w:val="00E65CEF"/>
    <w:rsid w:val="00E661A5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3B17"/>
    <w:rsid w:val="00F64B62"/>
    <w:rsid w:val="00F84BEE"/>
    <w:rsid w:val="00FB2632"/>
    <w:rsid w:val="00FC3901"/>
    <w:rsid w:val="00FD3624"/>
    <w:rsid w:val="00FF75C2"/>
    <w:rsid w:val="0A20F731"/>
    <w:rsid w:val="0DB56B06"/>
    <w:rsid w:val="0E38B617"/>
    <w:rsid w:val="2E0D6EAA"/>
    <w:rsid w:val="31606100"/>
    <w:rsid w:val="45300885"/>
    <w:rsid w:val="4D7EE269"/>
    <w:rsid w:val="5AA9D1E3"/>
    <w:rsid w:val="5BCCC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839138"/>
  <w15:docId w15:val="{33A60E7E-1988-48FD-9BB6-EDA30500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2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2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06264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2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2DBCBE-5E51-44BC-AA78-EB4B21C28A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ECCF77-1531-47FC-989C-190F7375E8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D3BBB1-4394-47A6-8CE0-788AB63E0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8D0522-6DBE-47E6-9E07-B3CF33752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4173</Characters>
  <Application>Microsoft Office Word</Application>
  <DocSecurity>0</DocSecurity>
  <Lines>34</Lines>
  <Paragraphs>9</Paragraphs>
  <ScaleCrop>false</ScaleCrop>
  <Company>GB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2023-03-03T10:42:00Z</dcterms:created>
  <dcterms:modified xsi:type="dcterms:W3CDTF">2023-03-03T10:42:00Z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